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2321FE" w14:textId="77777777" w:rsidR="009119D0" w:rsidRPr="00D271A8" w:rsidRDefault="004A4F46" w:rsidP="00EE6290">
      <w:pPr>
        <w:pageBreakBefore/>
        <w:tabs>
          <w:tab w:val="left" w:pos="6060"/>
        </w:tabs>
        <w:spacing w:line="276" w:lineRule="auto"/>
        <w:jc w:val="right"/>
        <w:rPr>
          <w:rFonts w:ascii="Cambria" w:hAnsi="Cambria" w:cs="Calibri"/>
          <w:b/>
          <w:bCs/>
          <w:sz w:val="20"/>
          <w:szCs w:val="20"/>
        </w:rPr>
      </w:pPr>
      <w:r>
        <w:rPr>
          <w:rFonts w:ascii="Cambria" w:hAnsi="Cambria" w:cs="Calibri"/>
          <w:b/>
          <w:bCs/>
          <w:sz w:val="20"/>
          <w:szCs w:val="20"/>
        </w:rPr>
        <w:t xml:space="preserve">Załącznik nr </w:t>
      </w:r>
      <w:r w:rsidR="00C42FB8">
        <w:rPr>
          <w:rFonts w:ascii="Cambria" w:hAnsi="Cambria" w:cs="Calibri"/>
          <w:b/>
          <w:bCs/>
          <w:sz w:val="20"/>
          <w:szCs w:val="20"/>
        </w:rPr>
        <w:t>2</w:t>
      </w:r>
      <w:r w:rsidR="009119D0">
        <w:rPr>
          <w:rFonts w:ascii="Cambria" w:hAnsi="Cambria" w:cs="Calibri"/>
          <w:b/>
          <w:bCs/>
          <w:sz w:val="20"/>
          <w:szCs w:val="20"/>
        </w:rPr>
        <w:t xml:space="preserve"> do S</w:t>
      </w:r>
      <w:r w:rsidR="009119D0" w:rsidRPr="00D271A8">
        <w:rPr>
          <w:rFonts w:ascii="Cambria" w:hAnsi="Cambria" w:cs="Calibri"/>
          <w:b/>
          <w:bCs/>
          <w:sz w:val="20"/>
          <w:szCs w:val="20"/>
        </w:rPr>
        <w:t>WZ</w:t>
      </w:r>
    </w:p>
    <w:p w14:paraId="46DBBCC7" w14:textId="77777777" w:rsidR="009119D0" w:rsidRPr="00D271A8" w:rsidRDefault="009119D0" w:rsidP="00EE6290">
      <w:pPr>
        <w:spacing w:line="276" w:lineRule="auto"/>
        <w:ind w:left="3545" w:firstLine="709"/>
        <w:jc w:val="both"/>
        <w:rPr>
          <w:rFonts w:ascii="Cambria" w:hAnsi="Cambria" w:cs="Calibri"/>
          <w:bCs/>
          <w:sz w:val="20"/>
          <w:szCs w:val="20"/>
        </w:rPr>
      </w:pPr>
      <w:r w:rsidRPr="00D271A8">
        <w:rPr>
          <w:rFonts w:ascii="Cambria" w:hAnsi="Cambria" w:cs="Calibri"/>
          <w:b/>
          <w:bCs/>
          <w:sz w:val="20"/>
          <w:szCs w:val="20"/>
        </w:rPr>
        <w:t>Projekt</w:t>
      </w:r>
    </w:p>
    <w:p w14:paraId="76E5FE46" w14:textId="77777777" w:rsidR="009119D0" w:rsidRPr="00375FB3" w:rsidRDefault="009119D0" w:rsidP="00375FB3">
      <w:pPr>
        <w:pStyle w:val="Tekstpodstawowy"/>
        <w:spacing w:line="276" w:lineRule="auto"/>
        <w:jc w:val="center"/>
        <w:rPr>
          <w:rFonts w:ascii="Cambria" w:hAnsi="Cambria" w:cs="Arial"/>
          <w:b/>
          <w:sz w:val="20"/>
          <w:u w:val="single"/>
        </w:rPr>
      </w:pPr>
      <w:r w:rsidRPr="00D271A8">
        <w:rPr>
          <w:rFonts w:ascii="Cambria" w:hAnsi="Cambria" w:cs="Arial"/>
          <w:b/>
          <w:sz w:val="20"/>
          <w:u w:val="single"/>
        </w:rPr>
        <w:t>U m o w a   nr ..........</w:t>
      </w:r>
    </w:p>
    <w:p w14:paraId="7058B76B" w14:textId="77777777" w:rsidR="00E432F9" w:rsidRPr="00B84829" w:rsidRDefault="00C035C4" w:rsidP="00E432F9">
      <w:pPr>
        <w:pStyle w:val="Bezodstpw"/>
        <w:spacing w:line="276" w:lineRule="auto"/>
        <w:rPr>
          <w:rFonts w:ascii="Cambria" w:hAnsi="Cambria" w:cs="Cambria"/>
          <w:b/>
          <w:bCs/>
          <w:color w:val="000000"/>
          <w:sz w:val="20"/>
          <w:szCs w:val="20"/>
        </w:rPr>
      </w:pPr>
      <w:r>
        <w:rPr>
          <w:rFonts w:ascii="Cambria" w:hAnsi="Cambria"/>
          <w:sz w:val="20"/>
          <w:szCs w:val="20"/>
        </w:rPr>
        <w:t>zawarta w dniu ………. 2024</w:t>
      </w:r>
      <w:r w:rsidR="00E432F9" w:rsidRPr="00AB52F9">
        <w:rPr>
          <w:rFonts w:ascii="Cambria" w:hAnsi="Cambria"/>
          <w:sz w:val="20"/>
          <w:szCs w:val="20"/>
        </w:rPr>
        <w:t xml:space="preserve"> roku w </w:t>
      </w:r>
      <w:r w:rsidR="00AC3F8C">
        <w:rPr>
          <w:rFonts w:ascii="Cambria" w:hAnsi="Cambria" w:cs="Cambria"/>
          <w:b/>
          <w:bCs/>
          <w:color w:val="000000"/>
          <w:sz w:val="20"/>
          <w:szCs w:val="20"/>
        </w:rPr>
        <w:t>Nowinach</w:t>
      </w:r>
    </w:p>
    <w:p w14:paraId="1681649B" w14:textId="77777777" w:rsidR="00E43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</w:t>
      </w:r>
      <w:r w:rsidRPr="00AB52F9">
        <w:rPr>
          <w:rFonts w:ascii="Cambria" w:hAnsi="Cambria"/>
          <w:sz w:val="20"/>
          <w:szCs w:val="20"/>
        </w:rPr>
        <w:t>omiędzy:</w:t>
      </w:r>
    </w:p>
    <w:p w14:paraId="7CFD54F6" w14:textId="77777777" w:rsidR="00E432F9" w:rsidRPr="00AB52F9" w:rsidRDefault="00E432F9" w:rsidP="00E432F9">
      <w:pPr>
        <w:pStyle w:val="Standard"/>
        <w:jc w:val="both"/>
        <w:rPr>
          <w:rFonts w:ascii="Cambria" w:hAnsi="Cambria"/>
          <w:sz w:val="20"/>
          <w:szCs w:val="20"/>
        </w:rPr>
      </w:pPr>
      <w:r w:rsidRPr="00AB52F9">
        <w:rPr>
          <w:rFonts w:ascii="Cambria" w:hAnsi="Cambria"/>
          <w:sz w:val="20"/>
          <w:szCs w:val="20"/>
        </w:rPr>
        <w:t xml:space="preserve"> </w:t>
      </w:r>
    </w:p>
    <w:p w14:paraId="1DB16C96" w14:textId="77777777" w:rsidR="00AC3F8C" w:rsidRPr="00885494" w:rsidRDefault="00AC3F8C" w:rsidP="00AC3F8C">
      <w:pPr>
        <w:pStyle w:val="pkt"/>
        <w:ind w:hanging="851"/>
        <w:rPr>
          <w:rFonts w:ascii="Cambria" w:hAnsi="Cambria" w:cs="Arial"/>
          <w:b/>
          <w:bCs/>
          <w:sz w:val="20"/>
          <w:szCs w:val="20"/>
        </w:rPr>
      </w:pPr>
      <w:r w:rsidRPr="003420D5">
        <w:rPr>
          <w:rFonts w:ascii="Cambria" w:hAnsi="Cambria" w:cs="Arial"/>
          <w:b/>
          <w:bCs/>
          <w:sz w:val="20"/>
          <w:szCs w:val="20"/>
        </w:rPr>
        <w:t xml:space="preserve">GMINĄ </w:t>
      </w:r>
      <w:r>
        <w:rPr>
          <w:rFonts w:ascii="Cambria" w:hAnsi="Cambria" w:cs="Arial"/>
          <w:b/>
          <w:bCs/>
          <w:sz w:val="20"/>
          <w:szCs w:val="20"/>
        </w:rPr>
        <w:t>NOWINY</w:t>
      </w:r>
      <w:r w:rsidRPr="003420D5">
        <w:rPr>
          <w:rFonts w:ascii="Cambria" w:hAnsi="Cambria" w:cs="Arial"/>
          <w:b/>
          <w:bCs/>
          <w:sz w:val="20"/>
          <w:szCs w:val="20"/>
        </w:rPr>
        <w:t xml:space="preserve"> - </w:t>
      </w:r>
      <w:r w:rsidRPr="003420D5">
        <w:rPr>
          <w:rFonts w:ascii="Cambria" w:hAnsi="Cambria"/>
          <w:b/>
          <w:bCs/>
          <w:sz w:val="20"/>
          <w:szCs w:val="20"/>
        </w:rPr>
        <w:t xml:space="preserve">ul. </w:t>
      </w:r>
      <w:r>
        <w:rPr>
          <w:rFonts w:ascii="Cambria" w:hAnsi="Cambria"/>
          <w:b/>
          <w:bCs/>
          <w:sz w:val="20"/>
          <w:szCs w:val="20"/>
        </w:rPr>
        <w:t>Białe Zagłębie 25</w:t>
      </w:r>
      <w:r w:rsidRPr="003420D5"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/>
          <w:b/>
          <w:bCs/>
          <w:sz w:val="20"/>
          <w:szCs w:val="20"/>
        </w:rPr>
        <w:t>26-0</w:t>
      </w:r>
      <w:r w:rsidRPr="003420D5">
        <w:rPr>
          <w:rFonts w:ascii="Cambria" w:hAnsi="Cambria"/>
          <w:b/>
          <w:bCs/>
          <w:sz w:val="20"/>
          <w:szCs w:val="20"/>
        </w:rPr>
        <w:t>5</w:t>
      </w:r>
      <w:r>
        <w:rPr>
          <w:rFonts w:ascii="Cambria" w:hAnsi="Cambria"/>
          <w:b/>
          <w:bCs/>
          <w:sz w:val="20"/>
          <w:szCs w:val="20"/>
        </w:rPr>
        <w:t>2 Nowiny</w:t>
      </w:r>
      <w:r>
        <w:rPr>
          <w:rFonts w:ascii="Cambria" w:hAnsi="Cambria"/>
          <w:b/>
          <w:bCs/>
          <w:color w:val="333333"/>
          <w:sz w:val="20"/>
          <w:szCs w:val="20"/>
        </w:rPr>
        <w:t xml:space="preserve">, </w:t>
      </w:r>
      <w:r w:rsidRPr="00885494">
        <w:rPr>
          <w:rFonts w:ascii="Cambria" w:eastAsia="Times New Roman" w:hAnsi="Cambria"/>
          <w:b/>
          <w:sz w:val="20"/>
          <w:szCs w:val="20"/>
          <w:lang w:eastAsia="pl-PL"/>
        </w:rPr>
        <w:t>NIP:</w:t>
      </w:r>
      <w:r w:rsidRPr="00885494">
        <w:rPr>
          <w:rFonts w:ascii="Cambria" w:hAnsi="Cambria"/>
          <w:b/>
          <w:sz w:val="20"/>
          <w:szCs w:val="20"/>
        </w:rPr>
        <w:t xml:space="preserve"> </w:t>
      </w:r>
      <w:r>
        <w:rPr>
          <w:rFonts w:ascii="Cambria" w:hAnsi="Cambria"/>
          <w:b/>
          <w:sz w:val="20"/>
          <w:szCs w:val="20"/>
        </w:rPr>
        <w:t>9591468922</w:t>
      </w:r>
      <w:r>
        <w:rPr>
          <w:rFonts w:ascii="Cambria" w:hAnsi="Cambria" w:cs="Arial"/>
          <w:b/>
          <w:color w:val="202124"/>
          <w:sz w:val="20"/>
          <w:szCs w:val="20"/>
          <w:shd w:val="clear" w:color="auto" w:fill="FFFFFF"/>
        </w:rPr>
        <w:t xml:space="preserve">, </w:t>
      </w:r>
      <w:r w:rsidRPr="002D4736">
        <w:rPr>
          <w:rFonts w:ascii="Cambria" w:hAnsi="Cambria" w:cs="Arial"/>
          <w:b/>
          <w:color w:val="202124"/>
          <w:sz w:val="20"/>
          <w:szCs w:val="20"/>
          <w:shd w:val="clear" w:color="auto" w:fill="FFFFFF"/>
        </w:rPr>
        <w:t xml:space="preserve">REGON: </w:t>
      </w:r>
      <w:r w:rsidRPr="002D4736">
        <w:rPr>
          <w:rFonts w:ascii="Cambria" w:hAnsi="Cambria"/>
          <w:b/>
          <w:sz w:val="20"/>
          <w:szCs w:val="20"/>
        </w:rPr>
        <w:t>291010665</w:t>
      </w:r>
    </w:p>
    <w:p w14:paraId="3A9F7CDA" w14:textId="77777777" w:rsidR="00AC3F8C" w:rsidRPr="00F1288D" w:rsidRDefault="00AC3F8C" w:rsidP="00AC3F8C">
      <w:pPr>
        <w:pStyle w:val="Standard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reprezentowaną przez:</w:t>
      </w:r>
    </w:p>
    <w:p w14:paraId="1385802E" w14:textId="77777777" w:rsidR="00AC3F8C" w:rsidRPr="009A7863" w:rsidRDefault="00AC3F8C" w:rsidP="00AC3F8C">
      <w:pPr>
        <w:pStyle w:val="Standard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………………………………………….</w:t>
      </w:r>
      <w:r w:rsidRPr="00C07022">
        <w:rPr>
          <w:rFonts w:ascii="Cambria" w:hAnsi="Cambria"/>
          <w:b/>
          <w:sz w:val="20"/>
          <w:szCs w:val="20"/>
        </w:rPr>
        <w:t xml:space="preserve">– </w:t>
      </w:r>
      <w:r>
        <w:rPr>
          <w:rFonts w:ascii="Cambria" w:hAnsi="Cambria"/>
          <w:b/>
          <w:sz w:val="20"/>
          <w:szCs w:val="20"/>
        </w:rPr>
        <w:t>…………………………………………………</w:t>
      </w:r>
      <w:r w:rsidRPr="00C07022">
        <w:rPr>
          <w:rFonts w:ascii="Cambria" w:hAnsi="Cambria"/>
          <w:b/>
          <w:sz w:val="20"/>
          <w:szCs w:val="20"/>
        </w:rPr>
        <w:t xml:space="preserve"> Gminy </w:t>
      </w:r>
      <w:r>
        <w:rPr>
          <w:rFonts w:ascii="Cambria" w:hAnsi="Cambria"/>
          <w:b/>
          <w:sz w:val="20"/>
          <w:szCs w:val="20"/>
        </w:rPr>
        <w:t>Nowiny</w:t>
      </w:r>
      <w:r w:rsidRPr="00C07022">
        <w:rPr>
          <w:rFonts w:ascii="Cambria" w:hAnsi="Cambria"/>
          <w:b/>
          <w:sz w:val="20"/>
          <w:szCs w:val="20"/>
        </w:rPr>
        <w:t>;</w:t>
      </w:r>
    </w:p>
    <w:p w14:paraId="0393150B" w14:textId="77777777" w:rsidR="00AC3F8C" w:rsidRPr="00F1288D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F1288D">
        <w:rPr>
          <w:rFonts w:ascii="Cambria" w:hAnsi="Cambria"/>
          <w:b/>
          <w:sz w:val="20"/>
          <w:szCs w:val="20"/>
        </w:rPr>
        <w:t>zwaną w dalszej części umowy „Zamawiającym”,</w:t>
      </w:r>
    </w:p>
    <w:p w14:paraId="3C9B008B" w14:textId="77777777" w:rsidR="00AC3F8C" w:rsidRPr="00F1288D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F1288D">
        <w:rPr>
          <w:rFonts w:ascii="Cambria" w:hAnsi="Cambria"/>
          <w:sz w:val="20"/>
          <w:szCs w:val="20"/>
        </w:rPr>
        <w:t>a</w:t>
      </w:r>
    </w:p>
    <w:p w14:paraId="21709B28" w14:textId="77777777" w:rsidR="00AC3F8C" w:rsidRPr="00C07022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C07022">
        <w:rPr>
          <w:rFonts w:ascii="Cambria" w:hAnsi="Cambria"/>
          <w:sz w:val="20"/>
          <w:szCs w:val="20"/>
        </w:rPr>
        <w:t>firmą ............................................................................................................................................</w:t>
      </w:r>
    </w:p>
    <w:p w14:paraId="77FD0C05" w14:textId="77777777" w:rsidR="00AC3F8C" w:rsidRPr="00C07022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C07022">
        <w:rPr>
          <w:rFonts w:ascii="Cambria" w:hAnsi="Cambria"/>
          <w:i/>
          <w:sz w:val="20"/>
          <w:szCs w:val="20"/>
        </w:rPr>
        <w:t>(wpisać w umowie Nr KRS, Nr PESEL w zależności od formy prowadzonej działalności przez Wykonawcę)</w:t>
      </w:r>
      <w:r w:rsidRPr="00C07022">
        <w:rPr>
          <w:rFonts w:ascii="Cambria" w:hAnsi="Cambria"/>
          <w:sz w:val="20"/>
          <w:szCs w:val="20"/>
        </w:rPr>
        <w:t xml:space="preserve">, zwaną dalej </w:t>
      </w:r>
      <w:r w:rsidRPr="00C07022">
        <w:rPr>
          <w:rFonts w:ascii="Cambria" w:hAnsi="Cambria"/>
          <w:b/>
          <w:sz w:val="20"/>
          <w:szCs w:val="20"/>
        </w:rPr>
        <w:t xml:space="preserve">Wykonawcą, </w:t>
      </w:r>
      <w:r w:rsidRPr="00C07022">
        <w:rPr>
          <w:rFonts w:ascii="Cambria" w:hAnsi="Cambria"/>
          <w:sz w:val="20"/>
          <w:szCs w:val="20"/>
        </w:rPr>
        <w:t>reprezentowaną przez:</w:t>
      </w:r>
    </w:p>
    <w:p w14:paraId="41C30863" w14:textId="77777777" w:rsidR="00AC3F8C" w:rsidRPr="00F1288D" w:rsidRDefault="00AC3F8C" w:rsidP="00AC3F8C">
      <w:pPr>
        <w:pStyle w:val="Standard"/>
        <w:jc w:val="both"/>
        <w:rPr>
          <w:rFonts w:ascii="Cambria" w:hAnsi="Cambria"/>
          <w:sz w:val="20"/>
          <w:szCs w:val="20"/>
        </w:rPr>
      </w:pPr>
      <w:r w:rsidRPr="00C07022">
        <w:rPr>
          <w:rFonts w:ascii="Cambria" w:hAnsi="Cambria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72259F72" w14:textId="77777777" w:rsidR="00AC3F8C" w:rsidRDefault="00AC3F8C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862BE51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</w:t>
      </w:r>
    </w:p>
    <w:p w14:paraId="3B29A13B" w14:textId="2C948F85" w:rsidR="005C17C9" w:rsidRDefault="009119D0" w:rsidP="00332B5D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CA5671">
        <w:rPr>
          <w:rFonts w:ascii="Cambria" w:hAnsi="Cambria" w:cs="Arial"/>
          <w:bCs/>
          <w:sz w:val="20"/>
          <w:szCs w:val="20"/>
        </w:rPr>
        <w:t xml:space="preserve">W wyniku udzielonego zamówienia publicznego w trybie podstawowym, na podstawie art. 275 pkt 1 ustawy </w:t>
      </w:r>
      <w:r w:rsidR="00E432F9" w:rsidRPr="00CA5671">
        <w:rPr>
          <w:rFonts w:ascii="Cambria" w:hAnsi="Cambria" w:cs="Arial"/>
          <w:bCs/>
          <w:sz w:val="20"/>
          <w:szCs w:val="20"/>
        </w:rPr>
        <w:br/>
      </w:r>
      <w:r w:rsidRPr="00CA5671">
        <w:rPr>
          <w:rFonts w:ascii="Cambria" w:hAnsi="Cambria" w:cs="Arial"/>
          <w:bCs/>
          <w:sz w:val="20"/>
          <w:szCs w:val="20"/>
        </w:rPr>
        <w:t xml:space="preserve">z dnia 11 września 2019 r. - Prawo zamówień </w:t>
      </w:r>
      <w:r w:rsidR="007D5DE1" w:rsidRPr="00CA5671">
        <w:rPr>
          <w:rFonts w:ascii="Cambria" w:hAnsi="Cambria" w:cs="Arial"/>
          <w:bCs/>
          <w:sz w:val="20"/>
          <w:szCs w:val="20"/>
        </w:rPr>
        <w:t xml:space="preserve">publicznych </w:t>
      </w:r>
      <w:r w:rsidRPr="00CA5671">
        <w:rPr>
          <w:rFonts w:ascii="Cambria" w:hAnsi="Cambria" w:cs="Arial"/>
          <w:bCs/>
          <w:sz w:val="20"/>
          <w:szCs w:val="20"/>
        </w:rPr>
        <w:t xml:space="preserve">[zwanej dalej także „ustawa Pzp”], </w:t>
      </w:r>
      <w:r w:rsidRPr="00CA5671">
        <w:rPr>
          <w:rFonts w:ascii="Cambria" w:hAnsi="Cambria" w:cs="Arial"/>
          <w:b/>
          <w:sz w:val="20"/>
          <w:szCs w:val="20"/>
        </w:rPr>
        <w:t>Zamawiający</w:t>
      </w:r>
      <w:r w:rsidRPr="00CA5671">
        <w:rPr>
          <w:rFonts w:ascii="Cambria" w:hAnsi="Cambria" w:cs="Arial"/>
          <w:bCs/>
          <w:sz w:val="20"/>
          <w:szCs w:val="20"/>
        </w:rPr>
        <w:t xml:space="preserve"> zleca, a </w:t>
      </w:r>
      <w:r w:rsidRPr="00CA5671">
        <w:rPr>
          <w:rFonts w:ascii="Cambria" w:hAnsi="Cambria" w:cs="Arial"/>
          <w:b/>
          <w:sz w:val="20"/>
          <w:szCs w:val="20"/>
        </w:rPr>
        <w:t>Wykonawca</w:t>
      </w:r>
      <w:r w:rsidR="00131A13" w:rsidRPr="00CA5671">
        <w:rPr>
          <w:rFonts w:ascii="Cambria" w:hAnsi="Cambria" w:cs="Arial"/>
          <w:bCs/>
          <w:sz w:val="20"/>
          <w:szCs w:val="20"/>
        </w:rPr>
        <w:t xml:space="preserve"> przyjmuje do wykonania</w:t>
      </w:r>
      <w:r w:rsidR="008D0324" w:rsidRPr="00CA5671">
        <w:rPr>
          <w:rFonts w:ascii="Cambria" w:hAnsi="Cambria" w:cs="Arial"/>
          <w:bCs/>
          <w:sz w:val="20"/>
          <w:szCs w:val="20"/>
        </w:rPr>
        <w:t xml:space="preserve"> </w:t>
      </w:r>
      <w:r w:rsidR="00AC3F8C">
        <w:rPr>
          <w:rFonts w:ascii="Cambria" w:hAnsi="Cambria" w:cs="Arial"/>
          <w:bCs/>
          <w:sz w:val="20"/>
          <w:szCs w:val="20"/>
        </w:rPr>
        <w:t xml:space="preserve">zadanie </w:t>
      </w:r>
      <w:r w:rsidR="008D0324" w:rsidRPr="00CA5671">
        <w:rPr>
          <w:rFonts w:ascii="Cambria" w:hAnsi="Cambria" w:cs="Arial"/>
          <w:bCs/>
          <w:sz w:val="20"/>
          <w:szCs w:val="20"/>
        </w:rPr>
        <w:t>pn.</w:t>
      </w:r>
      <w:r w:rsidR="00131A13" w:rsidRPr="00CA5671">
        <w:rPr>
          <w:rFonts w:ascii="Cambria" w:hAnsi="Cambria" w:cs="Arial"/>
          <w:bCs/>
          <w:sz w:val="20"/>
          <w:szCs w:val="20"/>
        </w:rPr>
        <w:t xml:space="preserve">: </w:t>
      </w:r>
      <w:r w:rsidR="007B63A3" w:rsidRPr="007B63A3">
        <w:rPr>
          <w:rFonts w:ascii="Cambria" w:hAnsi="Cambria" w:cs="Arial"/>
          <w:b/>
          <w:sz w:val="20"/>
          <w:szCs w:val="20"/>
        </w:rPr>
        <w:t>"Przebudowa dróg gminnych na działkach nr 345/3, 345/27, 345/28, 345/5 w m. Szewce (ul. Żwirowa, ul. Piaskowa)"</w:t>
      </w:r>
      <w:r w:rsidR="007B63A3">
        <w:rPr>
          <w:rFonts w:ascii="Cambria" w:hAnsi="Cambria" w:cs="Arial"/>
          <w:b/>
          <w:sz w:val="20"/>
          <w:szCs w:val="20"/>
        </w:rPr>
        <w:t xml:space="preserve"> – ETAP I</w:t>
      </w:r>
    </w:p>
    <w:p w14:paraId="0C13FBC3" w14:textId="571D4293" w:rsidR="007B63A3" w:rsidRPr="007B63A3" w:rsidRDefault="001F2034">
      <w:pPr>
        <w:pStyle w:val="Akapitzlist"/>
        <w:numPr>
          <w:ilvl w:val="0"/>
          <w:numId w:val="7"/>
        </w:numPr>
        <w:tabs>
          <w:tab w:val="clear" w:pos="1560"/>
        </w:tabs>
        <w:autoSpaceDE w:val="0"/>
        <w:autoSpaceDN w:val="0"/>
        <w:adjustRightInd w:val="0"/>
        <w:spacing w:before="120" w:after="120"/>
        <w:ind w:left="425" w:hanging="425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Zakres p</w:t>
      </w:r>
      <w:r w:rsidR="00B8778F" w:rsidRPr="001F2034">
        <w:rPr>
          <w:rFonts w:ascii="Cambria" w:hAnsi="Cambria" w:cs="Arial"/>
          <w:bCs/>
        </w:rPr>
        <w:t xml:space="preserve">rzedmiotu umowy </w:t>
      </w:r>
      <w:r w:rsidR="00436E48">
        <w:rPr>
          <w:rFonts w:ascii="Cambria" w:hAnsi="Cambria" w:cs="Arial"/>
          <w:bCs/>
        </w:rPr>
        <w:t>obejmuje m.in.:</w:t>
      </w:r>
    </w:p>
    <w:p w14:paraId="24F6D44F" w14:textId="4922A054" w:rsidR="00F50597" w:rsidRDefault="007B63A3" w:rsidP="00D26D9B">
      <w:pPr>
        <w:pStyle w:val="Standard"/>
        <w:suppressAutoHyphens/>
        <w:spacing w:line="276" w:lineRule="auto"/>
        <w:ind w:left="426"/>
        <w:jc w:val="both"/>
        <w:textAlignment w:val="baseline"/>
        <w:rPr>
          <w:rFonts w:ascii="Cambria" w:hAnsi="Cambria" w:cs="Arial"/>
          <w:sz w:val="20"/>
          <w:szCs w:val="20"/>
        </w:rPr>
      </w:pPr>
      <w:r w:rsidRPr="007B63A3">
        <w:rPr>
          <w:rFonts w:ascii="Cambria" w:hAnsi="Cambria" w:cs="Arial"/>
          <w:sz w:val="20"/>
          <w:szCs w:val="20"/>
        </w:rPr>
        <w:t xml:space="preserve">Przedmiotem zamówienia jest </w:t>
      </w:r>
      <w:r>
        <w:rPr>
          <w:rFonts w:ascii="Cambria" w:hAnsi="Cambria" w:cs="Arial"/>
          <w:sz w:val="20"/>
          <w:szCs w:val="20"/>
        </w:rPr>
        <w:t xml:space="preserve">wykonanie </w:t>
      </w:r>
      <w:r w:rsidR="00F50597">
        <w:rPr>
          <w:rFonts w:ascii="Cambria" w:hAnsi="Cambria" w:cs="Arial"/>
          <w:sz w:val="20"/>
          <w:szCs w:val="20"/>
        </w:rPr>
        <w:t>I ETAPU zadania, polegającego na</w:t>
      </w:r>
      <w:r w:rsidR="00D26D9B">
        <w:rPr>
          <w:rFonts w:ascii="Cambria" w:hAnsi="Cambria" w:cs="Arial"/>
          <w:sz w:val="20"/>
          <w:szCs w:val="20"/>
        </w:rPr>
        <w:t xml:space="preserve"> b</w:t>
      </w:r>
      <w:r w:rsidR="00D26D9B" w:rsidRPr="00D26D9B">
        <w:rPr>
          <w:rFonts w:ascii="Cambria" w:hAnsi="Cambria" w:cs="Arial"/>
          <w:sz w:val="20"/>
          <w:szCs w:val="20"/>
        </w:rPr>
        <w:t>udow</w:t>
      </w:r>
      <w:r w:rsidR="00D26D9B">
        <w:rPr>
          <w:rFonts w:ascii="Cambria" w:hAnsi="Cambria" w:cs="Arial"/>
          <w:sz w:val="20"/>
          <w:szCs w:val="20"/>
        </w:rPr>
        <w:t>ie</w:t>
      </w:r>
      <w:r w:rsidR="00D26D9B" w:rsidRPr="00D26D9B">
        <w:rPr>
          <w:rFonts w:ascii="Cambria" w:hAnsi="Cambria" w:cs="Arial"/>
          <w:sz w:val="20"/>
          <w:szCs w:val="20"/>
        </w:rPr>
        <w:t xml:space="preserve"> dróg wewnętrznych wraz z odwodnieniem i oświetleniem ulicznym w ramach zadania pn.:</w:t>
      </w:r>
      <w:r w:rsidR="00F50597">
        <w:rPr>
          <w:rFonts w:ascii="Cambria" w:hAnsi="Cambria" w:cs="Arial"/>
          <w:sz w:val="20"/>
          <w:szCs w:val="20"/>
        </w:rPr>
        <w:t xml:space="preserve">: </w:t>
      </w:r>
    </w:p>
    <w:p w14:paraId="1B61649A" w14:textId="2D67489F" w:rsidR="00F50597" w:rsidRPr="00782B7F" w:rsidRDefault="007B63A3">
      <w:pPr>
        <w:pStyle w:val="Standard"/>
        <w:numPr>
          <w:ilvl w:val="0"/>
          <w:numId w:val="43"/>
        </w:numPr>
        <w:suppressAutoHyphens/>
        <w:spacing w:line="276" w:lineRule="auto"/>
        <w:jc w:val="both"/>
        <w:textAlignment w:val="baseline"/>
        <w:rPr>
          <w:rFonts w:ascii="Cambria" w:hAnsi="Cambria" w:cs="Arial"/>
          <w:b/>
          <w:bCs/>
          <w:sz w:val="20"/>
          <w:szCs w:val="20"/>
        </w:rPr>
      </w:pPr>
      <w:r w:rsidRPr="00F50597">
        <w:rPr>
          <w:rFonts w:ascii="Cambria" w:hAnsi="Cambria" w:cs="Arial"/>
          <w:sz w:val="20"/>
          <w:szCs w:val="20"/>
        </w:rPr>
        <w:t>budow</w:t>
      </w:r>
      <w:r w:rsidR="00F50597" w:rsidRPr="00F50597">
        <w:rPr>
          <w:rFonts w:ascii="Cambria" w:hAnsi="Cambria" w:cs="Arial"/>
          <w:sz w:val="20"/>
          <w:szCs w:val="20"/>
        </w:rPr>
        <w:t>ie</w:t>
      </w:r>
      <w:r w:rsidRPr="00F50597">
        <w:rPr>
          <w:rFonts w:ascii="Cambria" w:hAnsi="Cambria" w:cs="Arial"/>
          <w:sz w:val="20"/>
          <w:szCs w:val="20"/>
        </w:rPr>
        <w:t xml:space="preserve"> dróg wewnętrznych na działkach nr ewid. 356/12, 355/1, 402, 345/3, 345/5, 345/28, 345/27 obręb 0015 Szewce, gm. Sitkówka-Nowiny (ul. Piaskowa i ul. Żwirowa) o nawierzchni z kostki typu ECO o szerokości 3,5 – 4,0 m oraz wykonanie obustronnych poboczy z kostki betonowej szerokości 0,5 - 0,75 m. Długość ulic</w:t>
      </w:r>
      <w:r w:rsidR="00F50597" w:rsidRPr="00F50597">
        <w:rPr>
          <w:rFonts w:ascii="Cambria" w:hAnsi="Cambria" w:cs="Arial"/>
          <w:sz w:val="20"/>
          <w:szCs w:val="20"/>
        </w:rPr>
        <w:t>, objętych przedmiotem zamówienia</w:t>
      </w:r>
      <w:r w:rsidRPr="00F50597">
        <w:rPr>
          <w:rFonts w:ascii="Cambria" w:hAnsi="Cambria" w:cs="Arial"/>
          <w:sz w:val="20"/>
          <w:szCs w:val="20"/>
        </w:rPr>
        <w:t xml:space="preserve"> wynosi </w:t>
      </w:r>
      <w:r w:rsidR="00F50597" w:rsidRPr="00F50597">
        <w:rPr>
          <w:rFonts w:ascii="Cambria" w:hAnsi="Cambria" w:cs="Arial"/>
          <w:sz w:val="20"/>
          <w:szCs w:val="20"/>
        </w:rPr>
        <w:t>ok. 258,83</w:t>
      </w:r>
      <w:r w:rsidRPr="00F50597">
        <w:rPr>
          <w:rFonts w:ascii="Cambria" w:hAnsi="Cambria" w:cs="Arial"/>
          <w:sz w:val="20"/>
          <w:szCs w:val="20"/>
        </w:rPr>
        <w:t xml:space="preserve"> m. (178.83 + </w:t>
      </w:r>
      <w:r w:rsidR="00F50597" w:rsidRPr="00F50597">
        <w:rPr>
          <w:rFonts w:ascii="Cambria" w:hAnsi="Cambria" w:cs="Arial"/>
          <w:sz w:val="20"/>
          <w:szCs w:val="20"/>
        </w:rPr>
        <w:t>80</w:t>
      </w:r>
      <w:r w:rsidRPr="00F50597">
        <w:rPr>
          <w:rFonts w:ascii="Cambria" w:hAnsi="Cambria" w:cs="Arial"/>
          <w:sz w:val="20"/>
          <w:szCs w:val="20"/>
        </w:rPr>
        <w:t xml:space="preserve"> m)</w:t>
      </w:r>
      <w:r w:rsidR="00782B7F">
        <w:rPr>
          <w:rFonts w:ascii="Cambria" w:hAnsi="Cambria" w:cs="Arial"/>
          <w:sz w:val="20"/>
          <w:szCs w:val="20"/>
        </w:rPr>
        <w:t xml:space="preserve"> – </w:t>
      </w:r>
      <w:r w:rsidR="00782B7F" w:rsidRPr="00782B7F">
        <w:rPr>
          <w:rFonts w:ascii="Cambria" w:hAnsi="Cambria" w:cs="Arial"/>
          <w:b/>
          <w:bCs/>
          <w:sz w:val="20"/>
          <w:szCs w:val="20"/>
        </w:rPr>
        <w:t>zakres określa Załącznik Nr 10 – Zakres Etapu I</w:t>
      </w:r>
      <w:r w:rsidRPr="00782B7F">
        <w:rPr>
          <w:rFonts w:ascii="Cambria" w:hAnsi="Cambria" w:cs="Arial"/>
          <w:b/>
          <w:bCs/>
          <w:sz w:val="20"/>
          <w:szCs w:val="20"/>
        </w:rPr>
        <w:t>.</w:t>
      </w:r>
    </w:p>
    <w:p w14:paraId="689D6D6F" w14:textId="7E65EE2F" w:rsidR="00F50597" w:rsidRPr="00782B7F" w:rsidRDefault="00F50597">
      <w:pPr>
        <w:pStyle w:val="Standard"/>
        <w:numPr>
          <w:ilvl w:val="0"/>
          <w:numId w:val="43"/>
        </w:numPr>
        <w:suppressAutoHyphens/>
        <w:spacing w:line="276" w:lineRule="auto"/>
        <w:jc w:val="both"/>
        <w:textAlignment w:val="baseline"/>
        <w:rPr>
          <w:rFonts w:ascii="Cambria" w:hAnsi="Cambria" w:cs="Arial"/>
          <w:b/>
          <w:bCs/>
          <w:sz w:val="20"/>
          <w:szCs w:val="20"/>
        </w:rPr>
      </w:pPr>
      <w:r w:rsidRPr="00F50597">
        <w:rPr>
          <w:rFonts w:ascii="Cambria" w:hAnsi="Cambria" w:cs="Arial"/>
          <w:sz w:val="20"/>
          <w:szCs w:val="20"/>
        </w:rPr>
        <w:t>budowie o</w:t>
      </w:r>
      <w:r w:rsidRPr="00F50597">
        <w:rPr>
          <w:rFonts w:ascii="Cambria" w:hAnsi="Cambria"/>
          <w:bCs/>
          <w:sz w:val="20"/>
          <w:szCs w:val="20"/>
        </w:rPr>
        <w:t>dwodnienia jezdni drogi i poboczy z kostki betonowej będzie odbywało się za pomocą spadków poprzecznych nawierzchni oraz profilu podłużnego drogi. Wody opadowe zostaną odprowadzone do projektowanych skrzynek wpustowych a następnie do projektowanych studni chłonnych średnicy DN 1200 i DN800</w:t>
      </w:r>
      <w:r w:rsidR="00782B7F">
        <w:rPr>
          <w:rFonts w:ascii="Cambria" w:hAnsi="Cambria"/>
          <w:bCs/>
          <w:sz w:val="20"/>
          <w:szCs w:val="20"/>
        </w:rPr>
        <w:t xml:space="preserve"> - </w:t>
      </w:r>
      <w:r w:rsidR="00782B7F" w:rsidRPr="00782B7F">
        <w:rPr>
          <w:rFonts w:ascii="Cambria" w:hAnsi="Cambria" w:cs="Arial"/>
          <w:b/>
          <w:bCs/>
          <w:sz w:val="20"/>
          <w:szCs w:val="20"/>
        </w:rPr>
        <w:t>zakres określa Załącznik Nr 10 – Zakres Etapu I.</w:t>
      </w:r>
    </w:p>
    <w:p w14:paraId="204AD53A" w14:textId="7CD14D9C" w:rsidR="003E73C6" w:rsidRPr="00782B7F" w:rsidRDefault="00F50597">
      <w:pPr>
        <w:pStyle w:val="Standard"/>
        <w:numPr>
          <w:ilvl w:val="0"/>
          <w:numId w:val="43"/>
        </w:numPr>
        <w:suppressAutoHyphens/>
        <w:spacing w:line="276" w:lineRule="auto"/>
        <w:jc w:val="both"/>
        <w:textAlignment w:val="baseline"/>
        <w:rPr>
          <w:rFonts w:ascii="Cambria" w:hAnsi="Cambria" w:cs="Arial"/>
          <w:b/>
          <w:bCs/>
          <w:sz w:val="20"/>
          <w:szCs w:val="20"/>
        </w:rPr>
      </w:pPr>
      <w:r w:rsidRPr="00F50597">
        <w:rPr>
          <w:rFonts w:ascii="Cambria" w:hAnsi="Cambria"/>
          <w:bCs/>
          <w:sz w:val="20"/>
          <w:szCs w:val="20"/>
        </w:rPr>
        <w:t>b</w:t>
      </w:r>
      <w:r w:rsidR="00162074" w:rsidRPr="00F50597">
        <w:rPr>
          <w:rFonts w:ascii="Cambria" w:hAnsi="Cambria" w:cs="Arial"/>
          <w:bCs/>
          <w:sz w:val="20"/>
          <w:szCs w:val="20"/>
        </w:rPr>
        <w:t>udow</w:t>
      </w:r>
      <w:r w:rsidRPr="00F50597">
        <w:rPr>
          <w:rFonts w:ascii="Cambria" w:hAnsi="Cambria" w:cs="Arial"/>
          <w:bCs/>
          <w:sz w:val="20"/>
          <w:szCs w:val="20"/>
        </w:rPr>
        <w:t>ie</w:t>
      </w:r>
      <w:r w:rsidR="00162074" w:rsidRPr="00F50597">
        <w:rPr>
          <w:rFonts w:ascii="Cambria" w:hAnsi="Cambria" w:cs="Arial"/>
          <w:bCs/>
          <w:sz w:val="20"/>
          <w:szCs w:val="20"/>
        </w:rPr>
        <w:t xml:space="preserve"> linii kablowych oświetlenia ulicznego: budowa linii kablowej oświetlenia ulicznego YAKXS 4 x 35 mm2, budowa aluminiowych słupów ośw</w:t>
      </w:r>
      <w:r>
        <w:rPr>
          <w:rFonts w:ascii="Cambria" w:hAnsi="Cambria" w:cs="Arial"/>
          <w:bCs/>
          <w:sz w:val="20"/>
          <w:szCs w:val="20"/>
        </w:rPr>
        <w:t>ietleniowych</w:t>
      </w:r>
      <w:r w:rsidR="00162074" w:rsidRPr="00F50597">
        <w:rPr>
          <w:rFonts w:ascii="Cambria" w:hAnsi="Cambria" w:cs="Arial"/>
          <w:bCs/>
          <w:sz w:val="20"/>
          <w:szCs w:val="20"/>
        </w:rPr>
        <w:t xml:space="preserve"> z wysięgnikiem jednoramiennym </w:t>
      </w:r>
      <w:r>
        <w:rPr>
          <w:rFonts w:ascii="Cambria" w:hAnsi="Cambria" w:cs="Arial"/>
          <w:bCs/>
          <w:sz w:val="20"/>
          <w:szCs w:val="20"/>
        </w:rPr>
        <w:br/>
      </w:r>
      <w:r w:rsidR="00162074" w:rsidRPr="00F50597">
        <w:rPr>
          <w:rFonts w:ascii="Cambria" w:hAnsi="Cambria" w:cs="Arial"/>
          <w:bCs/>
          <w:sz w:val="20"/>
          <w:szCs w:val="20"/>
        </w:rPr>
        <w:t xml:space="preserve">h =7 m + wysięgnik jednoramienny 1m / 1m / 5º – </w:t>
      </w:r>
      <w:r>
        <w:rPr>
          <w:rFonts w:ascii="Cambria" w:hAnsi="Cambria" w:cs="Arial"/>
          <w:bCs/>
          <w:sz w:val="20"/>
          <w:szCs w:val="20"/>
        </w:rPr>
        <w:t>7</w:t>
      </w:r>
      <w:r w:rsidR="00162074" w:rsidRPr="00F50597">
        <w:rPr>
          <w:rFonts w:ascii="Cambria" w:hAnsi="Cambria" w:cs="Arial"/>
          <w:bCs/>
          <w:sz w:val="20"/>
          <w:szCs w:val="20"/>
        </w:rPr>
        <w:t xml:space="preserve"> szt., montaż opraw ośw. LED 48W – </w:t>
      </w:r>
      <w:r>
        <w:rPr>
          <w:rFonts w:ascii="Cambria" w:hAnsi="Cambria" w:cs="Arial"/>
          <w:bCs/>
          <w:sz w:val="20"/>
          <w:szCs w:val="20"/>
        </w:rPr>
        <w:t>7</w:t>
      </w:r>
      <w:r w:rsidR="00162074" w:rsidRPr="00F50597">
        <w:rPr>
          <w:rFonts w:ascii="Cambria" w:hAnsi="Cambria" w:cs="Arial"/>
          <w:bCs/>
          <w:sz w:val="20"/>
          <w:szCs w:val="20"/>
        </w:rPr>
        <w:t xml:space="preserve"> szt.</w:t>
      </w:r>
      <w:r w:rsidR="005C17C9" w:rsidRPr="00F50597">
        <w:rPr>
          <w:rFonts w:ascii="Cambria" w:hAnsi="Cambria" w:cs="Arial"/>
          <w:bCs/>
          <w:sz w:val="20"/>
          <w:szCs w:val="20"/>
        </w:rPr>
        <w:t>.</w:t>
      </w:r>
      <w:r w:rsidR="00782B7F">
        <w:rPr>
          <w:rFonts w:ascii="Cambria" w:hAnsi="Cambria" w:cs="Arial"/>
          <w:bCs/>
          <w:sz w:val="20"/>
          <w:szCs w:val="20"/>
        </w:rPr>
        <w:t xml:space="preserve"> - </w:t>
      </w:r>
      <w:r w:rsidR="00782B7F" w:rsidRPr="00782B7F">
        <w:rPr>
          <w:rFonts w:ascii="Cambria" w:hAnsi="Cambria" w:cs="Arial"/>
          <w:b/>
          <w:bCs/>
          <w:sz w:val="20"/>
          <w:szCs w:val="20"/>
        </w:rPr>
        <w:t>zakres określa Załącznik Nr 10 – Zakres Etapu I.</w:t>
      </w:r>
    </w:p>
    <w:p w14:paraId="6FEECFC3" w14:textId="2D75EE7C" w:rsidR="00F50597" w:rsidRPr="00F50597" w:rsidRDefault="00162074" w:rsidP="003E73C6">
      <w:pPr>
        <w:pStyle w:val="Standard"/>
        <w:suppressAutoHyphens/>
        <w:spacing w:line="276" w:lineRule="auto"/>
        <w:ind w:firstLine="708"/>
        <w:jc w:val="both"/>
        <w:textAlignment w:val="baseline"/>
        <w:rPr>
          <w:rFonts w:ascii="Cambria" w:hAnsi="Cambria" w:cs="Arial"/>
          <w:bCs/>
          <w:sz w:val="20"/>
          <w:szCs w:val="20"/>
        </w:rPr>
      </w:pPr>
      <w:r w:rsidRPr="00F50597">
        <w:rPr>
          <w:rFonts w:ascii="Cambria" w:hAnsi="Cambria" w:cs="Arial"/>
          <w:sz w:val="20"/>
          <w:szCs w:val="20"/>
          <w:u w:val="single"/>
        </w:rPr>
        <w:t xml:space="preserve">UWAGA: </w:t>
      </w:r>
    </w:p>
    <w:p w14:paraId="1A731C58" w14:textId="77777777" w:rsidR="00F50597" w:rsidRDefault="00162074">
      <w:pPr>
        <w:pStyle w:val="Standard"/>
        <w:numPr>
          <w:ilvl w:val="0"/>
          <w:numId w:val="43"/>
        </w:numPr>
        <w:suppressAutoHyphens/>
        <w:spacing w:line="276" w:lineRule="auto"/>
        <w:jc w:val="both"/>
        <w:textAlignment w:val="baseline"/>
        <w:rPr>
          <w:rFonts w:ascii="Cambria" w:hAnsi="Cambria" w:cs="Arial"/>
          <w:bCs/>
          <w:sz w:val="20"/>
          <w:szCs w:val="20"/>
        </w:rPr>
      </w:pPr>
      <w:r w:rsidRPr="00F50597">
        <w:rPr>
          <w:rFonts w:ascii="Cambria" w:hAnsi="Cambria" w:cs="Arial"/>
          <w:sz w:val="20"/>
          <w:szCs w:val="20"/>
          <w:u w:val="single"/>
        </w:rPr>
        <w:t>Wszystkie słupy wykonać jako słupy przegubowe, z możliwością ręcznego opuszczania</w:t>
      </w:r>
      <w:r w:rsidR="005C17C9" w:rsidRPr="00F50597">
        <w:rPr>
          <w:rFonts w:ascii="Cambria" w:hAnsi="Cambria" w:cs="Arial"/>
          <w:sz w:val="20"/>
          <w:szCs w:val="20"/>
          <w:u w:val="single"/>
        </w:rPr>
        <w:t>.</w:t>
      </w:r>
    </w:p>
    <w:p w14:paraId="51DEA0E0" w14:textId="723613DF" w:rsidR="00F50597" w:rsidRPr="003E73C6" w:rsidRDefault="00F50597">
      <w:pPr>
        <w:pStyle w:val="Standard"/>
        <w:numPr>
          <w:ilvl w:val="0"/>
          <w:numId w:val="43"/>
        </w:numPr>
        <w:suppressAutoHyphens/>
        <w:spacing w:line="276" w:lineRule="auto"/>
        <w:jc w:val="both"/>
        <w:textAlignment w:val="baseline"/>
        <w:rPr>
          <w:rFonts w:ascii="Cambria" w:hAnsi="Cambria" w:cs="Arial"/>
          <w:bCs/>
          <w:sz w:val="20"/>
          <w:szCs w:val="20"/>
        </w:rPr>
      </w:pPr>
      <w:r w:rsidRPr="00F50597">
        <w:rPr>
          <w:rFonts w:ascii="Cambria" w:hAnsi="Cambria" w:cs="Arial"/>
          <w:sz w:val="20"/>
          <w:szCs w:val="20"/>
          <w:u w:val="single"/>
        </w:rPr>
        <w:t xml:space="preserve">Wykonawca </w:t>
      </w:r>
      <w:r>
        <w:rPr>
          <w:rFonts w:ascii="Cambria" w:hAnsi="Cambria" w:cs="Arial"/>
          <w:sz w:val="20"/>
          <w:szCs w:val="20"/>
          <w:u w:val="single"/>
        </w:rPr>
        <w:t xml:space="preserve">uwzględni koszt ułożenia oraz zabezpieczenia </w:t>
      </w:r>
      <w:r w:rsidRPr="00F50597">
        <w:rPr>
          <w:rFonts w:ascii="Cambria" w:hAnsi="Cambria" w:cs="Arial"/>
          <w:sz w:val="20"/>
          <w:szCs w:val="20"/>
          <w:u w:val="single"/>
        </w:rPr>
        <w:t>linii kablowej oświetlenia</w:t>
      </w:r>
      <w:r>
        <w:rPr>
          <w:rFonts w:ascii="Cambria" w:hAnsi="Cambria" w:cs="Arial"/>
          <w:sz w:val="20"/>
          <w:szCs w:val="20"/>
          <w:u w:val="single"/>
        </w:rPr>
        <w:t xml:space="preserve"> na odcinku E35 – E40 z</w:t>
      </w:r>
      <w:r w:rsidR="003E73C6">
        <w:rPr>
          <w:rFonts w:ascii="Cambria" w:hAnsi="Cambria" w:cs="Arial"/>
          <w:sz w:val="20"/>
          <w:szCs w:val="20"/>
          <w:u w:val="single"/>
        </w:rPr>
        <w:t xml:space="preserve"> naddatkiem 3 m kabla.</w:t>
      </w:r>
    </w:p>
    <w:p w14:paraId="20E3382D" w14:textId="3E68EA22" w:rsidR="003E73C6" w:rsidRPr="00F50597" w:rsidRDefault="003E73C6">
      <w:pPr>
        <w:pStyle w:val="Standard"/>
        <w:numPr>
          <w:ilvl w:val="0"/>
          <w:numId w:val="43"/>
        </w:numPr>
        <w:suppressAutoHyphens/>
        <w:spacing w:line="276" w:lineRule="auto"/>
        <w:jc w:val="both"/>
        <w:textAlignment w:val="baseline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  <w:u w:val="single"/>
        </w:rPr>
        <w:t xml:space="preserve">Wykonawca uwzględni koszt zakupu i wbudowania krawężnika najazdowego wym. 15x22x100 cm w miejscu zakończenia Etapu I zadania (za linią kablową zlokalizowaną na odcinku E38-E39) </w:t>
      </w:r>
    </w:p>
    <w:p w14:paraId="357FCC54" w14:textId="77777777" w:rsidR="001B0B01" w:rsidRPr="00C035C4" w:rsidRDefault="001B0B01" w:rsidP="001B0B01">
      <w:pPr>
        <w:pStyle w:val="Standard"/>
        <w:suppressAutoHyphens/>
        <w:spacing w:line="276" w:lineRule="auto"/>
        <w:jc w:val="both"/>
        <w:textAlignment w:val="baseline"/>
        <w:rPr>
          <w:rFonts w:ascii="Cambria" w:hAnsi="Cambria"/>
          <w:sz w:val="20"/>
          <w:szCs w:val="20"/>
        </w:rPr>
      </w:pPr>
    </w:p>
    <w:p w14:paraId="48D6820D" w14:textId="668FA179" w:rsidR="003E73C6" w:rsidRPr="003E73C6" w:rsidRDefault="001F2034">
      <w:pPr>
        <w:pStyle w:val="Akapitzlist"/>
        <w:numPr>
          <w:ilvl w:val="0"/>
          <w:numId w:val="7"/>
        </w:numPr>
        <w:tabs>
          <w:tab w:val="clear" w:pos="1560"/>
        </w:tabs>
        <w:autoSpaceDE w:val="0"/>
        <w:autoSpaceDN w:val="0"/>
        <w:adjustRightInd w:val="0"/>
        <w:spacing w:after="120"/>
        <w:ind w:left="426" w:hanging="426"/>
        <w:jc w:val="both"/>
        <w:rPr>
          <w:rFonts w:ascii="Cambria" w:hAnsi="Cambria" w:cs="Arial"/>
          <w:bCs/>
        </w:rPr>
      </w:pPr>
      <w:r w:rsidRPr="007B4985">
        <w:rPr>
          <w:rFonts w:ascii="Cambria" w:hAnsi="Cambria" w:cs="Arial"/>
          <w:bCs/>
        </w:rPr>
        <w:t xml:space="preserve">Szczegółowy zakres </w:t>
      </w:r>
      <w:r w:rsidR="00B8778F" w:rsidRPr="007B4985">
        <w:rPr>
          <w:rFonts w:ascii="Cambria" w:hAnsi="Cambria" w:cs="Arial"/>
          <w:bCs/>
        </w:rPr>
        <w:t>określa dokumentacja projektowa,</w:t>
      </w:r>
      <w:r w:rsidR="00E1537D">
        <w:rPr>
          <w:rFonts w:ascii="Cambria" w:hAnsi="Cambria" w:cs="Arial"/>
          <w:bCs/>
        </w:rPr>
        <w:t xml:space="preserve"> </w:t>
      </w:r>
      <w:r w:rsidR="00B8778F" w:rsidRPr="007B4985">
        <w:rPr>
          <w:rFonts w:ascii="Cambria" w:hAnsi="Cambria" w:cs="Arial"/>
          <w:bCs/>
        </w:rPr>
        <w:t>specyfikacja techniczna wykonania i odbioru robót budowlanych, zapisy specyfikacji warunków zamówienia.</w:t>
      </w:r>
    </w:p>
    <w:p w14:paraId="48055B14" w14:textId="77777777" w:rsidR="007505C8" w:rsidRPr="007505C8" w:rsidRDefault="007505C8" w:rsidP="007505C8">
      <w:pPr>
        <w:pStyle w:val="Akapitzlist"/>
        <w:autoSpaceDE w:val="0"/>
        <w:autoSpaceDN w:val="0"/>
        <w:adjustRightInd w:val="0"/>
        <w:spacing w:after="120"/>
        <w:ind w:left="426"/>
        <w:jc w:val="both"/>
        <w:rPr>
          <w:rFonts w:ascii="Cambria" w:hAnsi="Cambria" w:cs="Arial"/>
          <w:bCs/>
        </w:rPr>
      </w:pPr>
    </w:p>
    <w:p w14:paraId="1083D813" w14:textId="3FF29F14" w:rsidR="009D6789" w:rsidRPr="009D6789" w:rsidRDefault="009119D0">
      <w:pPr>
        <w:pStyle w:val="Akapitzlist"/>
        <w:numPr>
          <w:ilvl w:val="0"/>
          <w:numId w:val="7"/>
        </w:numPr>
        <w:tabs>
          <w:tab w:val="clear" w:pos="1560"/>
        </w:tabs>
        <w:spacing w:after="120"/>
        <w:ind w:left="426" w:hanging="426"/>
        <w:jc w:val="both"/>
        <w:rPr>
          <w:rFonts w:ascii="Cambria" w:hAnsi="Cambria" w:cs="Arial"/>
          <w:bCs/>
        </w:rPr>
      </w:pPr>
      <w:r w:rsidRPr="007B4985">
        <w:rPr>
          <w:rFonts w:ascii="Cambria" w:hAnsi="Cambria" w:cs="Arial"/>
          <w:b/>
          <w:bCs/>
        </w:rPr>
        <w:t>Wykonawca</w:t>
      </w:r>
      <w:r w:rsidRPr="007B4985">
        <w:rPr>
          <w:rFonts w:ascii="Cambria" w:hAnsi="Cambria" w:cs="Arial"/>
          <w:bCs/>
        </w:rPr>
        <w:t xml:space="preserve"> oświadcza, że zapoznał się z </w:t>
      </w:r>
      <w:r w:rsidRPr="007B4985">
        <w:rPr>
          <w:rFonts w:ascii="Cambria" w:hAnsi="Cambria" w:cs="Arial"/>
        </w:rPr>
        <w:t>dokumentacją</w:t>
      </w:r>
      <w:r w:rsidRPr="007B4985">
        <w:rPr>
          <w:rFonts w:ascii="Cambria" w:hAnsi="Cambria" w:cs="Arial"/>
          <w:bCs/>
        </w:rPr>
        <w:t>, specyfikacją techniczną wykonania i odbioru robót budowlanych i nie wnosi w tym zakresie żadnych zastrzeżeń</w:t>
      </w:r>
      <w:r w:rsidR="00B8778F" w:rsidRPr="007B4985">
        <w:rPr>
          <w:rFonts w:ascii="Cambria" w:hAnsi="Cambria" w:cs="Arial"/>
          <w:bCs/>
        </w:rPr>
        <w:t>,</w:t>
      </w:r>
      <w:r w:rsidRPr="007B4985">
        <w:rPr>
          <w:rFonts w:ascii="Cambria" w:hAnsi="Cambria" w:cs="Arial"/>
          <w:bCs/>
        </w:rPr>
        <w:t xml:space="preserve"> uznając je za wystarczające do realizacji </w:t>
      </w:r>
      <w:r w:rsidR="00162074">
        <w:rPr>
          <w:rFonts w:ascii="Cambria" w:hAnsi="Cambria" w:cs="Arial"/>
          <w:bCs/>
        </w:rPr>
        <w:t>przedmiotu umowy</w:t>
      </w:r>
      <w:r w:rsidRPr="007B4985">
        <w:rPr>
          <w:rFonts w:ascii="Cambria" w:hAnsi="Cambria" w:cs="Arial"/>
          <w:bCs/>
        </w:rPr>
        <w:t>.</w:t>
      </w:r>
    </w:p>
    <w:p w14:paraId="2D051829" w14:textId="77777777" w:rsidR="009D6789" w:rsidRPr="009D6789" w:rsidRDefault="009D6789">
      <w:pPr>
        <w:numPr>
          <w:ilvl w:val="0"/>
          <w:numId w:val="42"/>
        </w:numPr>
        <w:spacing w:after="0" w:line="240" w:lineRule="auto"/>
        <w:jc w:val="both"/>
        <w:rPr>
          <w:rFonts w:asciiTheme="majorHAnsi" w:hAnsiTheme="majorHAnsi"/>
        </w:rPr>
      </w:pPr>
      <w:r w:rsidRPr="009D6789">
        <w:rPr>
          <w:rFonts w:asciiTheme="majorHAnsi" w:hAnsiTheme="majorHAnsi"/>
          <w:b/>
          <w:bCs/>
          <w:sz w:val="20"/>
          <w:szCs w:val="20"/>
        </w:rPr>
        <w:lastRenderedPageBreak/>
        <w:t>Wykonawca</w:t>
      </w:r>
      <w:r w:rsidRPr="009D6789">
        <w:rPr>
          <w:rFonts w:asciiTheme="majorHAnsi" w:hAnsiTheme="majorHAnsi"/>
          <w:sz w:val="20"/>
          <w:szCs w:val="20"/>
        </w:rPr>
        <w:t xml:space="preserve"> oświadcza, że nie znajduje się w wykazach określonych w rozporządzeniu 765/2006 i rozporządzeniu 269/2014, oraz nie jest wpisany na listę na podstawie decyzji w sprawie wpisu na listę rozstrzygającej o wykluczeniu z postępowania o udzielenie zamówienia publicznego lub konkursu prowadzonego na podstawie ustawy z dnia 11 września 2019 r. - Prawo zamówień publicznych. </w:t>
      </w:r>
    </w:p>
    <w:p w14:paraId="377CACC5" w14:textId="77777777" w:rsidR="009D6789" w:rsidRPr="009D6789" w:rsidRDefault="009D6789" w:rsidP="009D6789">
      <w:pPr>
        <w:spacing w:after="0" w:line="240" w:lineRule="auto"/>
        <w:jc w:val="both"/>
        <w:rPr>
          <w:rFonts w:asciiTheme="majorHAnsi" w:hAnsiTheme="majorHAnsi"/>
        </w:rPr>
      </w:pPr>
    </w:p>
    <w:p w14:paraId="44FCCD2B" w14:textId="77777777" w:rsidR="009D6789" w:rsidRPr="009D6789" w:rsidRDefault="009D6789">
      <w:pPr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Theme="majorHAnsi" w:hAnsiTheme="majorHAnsi"/>
        </w:rPr>
      </w:pPr>
      <w:r w:rsidRPr="009D6789">
        <w:rPr>
          <w:rFonts w:asciiTheme="majorHAnsi" w:hAnsiTheme="majorHAnsi"/>
          <w:b/>
          <w:bCs/>
          <w:sz w:val="20"/>
          <w:szCs w:val="20"/>
        </w:rPr>
        <w:t>Wykonawca</w:t>
      </w:r>
      <w:r w:rsidRPr="009D6789">
        <w:rPr>
          <w:rFonts w:asciiTheme="majorHAnsi" w:hAnsiTheme="majorHAnsi"/>
          <w:sz w:val="20"/>
          <w:szCs w:val="20"/>
        </w:rPr>
        <w:t xml:space="preserve"> oświadcza, że jego beneficjentem rzeczywistym nie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wykluczeniu z postępowania o udzielenie zamówienia publicznego lub konkursu prowadzonego na podstawie ustawy z dnia 11 września 2019 r. - Prawo zamówień publicznych. </w:t>
      </w:r>
    </w:p>
    <w:p w14:paraId="3157CF07" w14:textId="77777777" w:rsidR="009D6789" w:rsidRPr="009D6789" w:rsidRDefault="009D6789" w:rsidP="009D6789">
      <w:pPr>
        <w:spacing w:after="0" w:line="240" w:lineRule="auto"/>
        <w:jc w:val="both"/>
        <w:rPr>
          <w:rFonts w:asciiTheme="majorHAnsi" w:hAnsiTheme="majorHAnsi"/>
        </w:rPr>
      </w:pPr>
    </w:p>
    <w:p w14:paraId="10AE024F" w14:textId="77777777" w:rsidR="009D6789" w:rsidRPr="009D6789" w:rsidRDefault="009D6789">
      <w:pPr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Theme="majorHAnsi" w:hAnsiTheme="majorHAnsi"/>
        </w:rPr>
      </w:pPr>
      <w:r w:rsidRPr="009D6789">
        <w:rPr>
          <w:rFonts w:asciiTheme="majorHAnsi" w:hAnsiTheme="majorHAnsi"/>
          <w:b/>
          <w:bCs/>
          <w:sz w:val="20"/>
          <w:szCs w:val="20"/>
        </w:rPr>
        <w:t>Wykonawca</w:t>
      </w:r>
      <w:r w:rsidRPr="009D6789">
        <w:rPr>
          <w:rFonts w:asciiTheme="majorHAnsi" w:hAnsiTheme="majorHAnsi"/>
          <w:sz w:val="20"/>
          <w:szCs w:val="20"/>
        </w:rPr>
        <w:t xml:space="preserve"> oświadcza, że jego jednostką dominującą nie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wykluczeniu z postępowania o udzielenie zamówienia publicznego lub konkursu prowadzonego na podstawie ustawy z dnia 11 września 2019 r. - Prawo zamówień publicznych. </w:t>
      </w:r>
    </w:p>
    <w:p w14:paraId="7E9B3E1A" w14:textId="77777777" w:rsidR="009D6789" w:rsidRPr="009D6789" w:rsidRDefault="009D6789" w:rsidP="009D6789">
      <w:pPr>
        <w:spacing w:after="0" w:line="240" w:lineRule="auto"/>
        <w:jc w:val="both"/>
        <w:rPr>
          <w:rFonts w:asciiTheme="majorHAnsi" w:hAnsiTheme="majorHAnsi"/>
        </w:rPr>
      </w:pPr>
    </w:p>
    <w:p w14:paraId="24AA6E7F" w14:textId="77777777" w:rsidR="009D6789" w:rsidRDefault="009D6789">
      <w:pPr>
        <w:numPr>
          <w:ilvl w:val="0"/>
          <w:numId w:val="42"/>
        </w:numPr>
        <w:spacing w:after="0" w:line="240" w:lineRule="auto"/>
        <w:ind w:left="426" w:hanging="426"/>
        <w:jc w:val="both"/>
      </w:pPr>
      <w:r w:rsidRPr="009D6789">
        <w:rPr>
          <w:rFonts w:ascii="Cambria" w:hAnsi="Cambria"/>
          <w:b/>
          <w:bCs/>
          <w:sz w:val="20"/>
          <w:szCs w:val="20"/>
        </w:rPr>
        <w:t>Wykonawca,</w:t>
      </w:r>
      <w:r w:rsidRPr="009D6789">
        <w:rPr>
          <w:rFonts w:ascii="Cambria" w:hAnsi="Cambria"/>
          <w:sz w:val="20"/>
          <w:szCs w:val="20"/>
        </w:rPr>
        <w:t xml:space="preserve"> który złożył fałszywe oświadczenie z ust. 2-4  podlega karze pieniężnej na podstawie Ustawy </w:t>
      </w:r>
      <w:r>
        <w:rPr>
          <w:rFonts w:ascii="Cambria" w:hAnsi="Cambria"/>
          <w:sz w:val="20"/>
          <w:szCs w:val="20"/>
        </w:rPr>
        <w:br/>
      </w:r>
      <w:r w:rsidRPr="009D6789">
        <w:rPr>
          <w:rFonts w:ascii="Cambria" w:hAnsi="Cambria"/>
          <w:sz w:val="20"/>
          <w:szCs w:val="20"/>
        </w:rPr>
        <w:t>z dnia 13 kwietnia 2022 r. o szczególnych rozwiązaniach w zakresie przeciwdziałania wspieraniu agresji na Ukrainę oraz służących ochronie bezpieczeństwa narodowego (Dz. U. poz. 835).</w:t>
      </w:r>
    </w:p>
    <w:p w14:paraId="395DCC23" w14:textId="77777777" w:rsidR="009D6789" w:rsidRPr="009D6789" w:rsidRDefault="009D6789" w:rsidP="009D6789">
      <w:pPr>
        <w:spacing w:after="0" w:line="240" w:lineRule="auto"/>
        <w:jc w:val="both"/>
      </w:pPr>
    </w:p>
    <w:p w14:paraId="5E6D37ED" w14:textId="77777777" w:rsidR="009119D0" w:rsidRPr="007256F4" w:rsidRDefault="009119D0">
      <w:pPr>
        <w:numPr>
          <w:ilvl w:val="0"/>
          <w:numId w:val="42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7256F4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 dzienniku budowy oraz w drodze korespondencji pisemnej doręczanej adresatom za pokwitowaniem.</w:t>
      </w:r>
    </w:p>
    <w:p w14:paraId="1F075771" w14:textId="77777777" w:rsidR="009119D0" w:rsidRPr="007256F4" w:rsidRDefault="009119D0">
      <w:pPr>
        <w:numPr>
          <w:ilvl w:val="0"/>
          <w:numId w:val="42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Wykonawca w terminie</w:t>
      </w:r>
      <w:r w:rsidR="00633025">
        <w:rPr>
          <w:rFonts w:ascii="Cambria" w:hAnsi="Cambria" w:cs="Calibri"/>
          <w:sz w:val="20"/>
          <w:szCs w:val="20"/>
        </w:rPr>
        <w:t xml:space="preserve"> </w:t>
      </w:r>
      <w:r w:rsidR="00E1537D">
        <w:rPr>
          <w:rFonts w:ascii="Cambria" w:hAnsi="Cambria" w:cs="Calibri"/>
          <w:sz w:val="20"/>
          <w:szCs w:val="20"/>
        </w:rPr>
        <w:t>7</w:t>
      </w:r>
      <w:r w:rsidRPr="007256F4">
        <w:rPr>
          <w:rFonts w:ascii="Cambria" w:hAnsi="Cambria" w:cs="Calibri"/>
          <w:sz w:val="20"/>
          <w:szCs w:val="20"/>
        </w:rPr>
        <w:t xml:space="preserve"> dni od daty zawarcia umowy przedstawi do zatwierdzenia przez Zamawiającego po pozytywnej opinii Inspektora nadzoru harmonogram rzeczowo-finansowy</w:t>
      </w:r>
      <w:r>
        <w:rPr>
          <w:rFonts w:ascii="Cambria" w:hAnsi="Cambria" w:cs="Calibri"/>
          <w:sz w:val="20"/>
          <w:szCs w:val="20"/>
        </w:rPr>
        <w:t xml:space="preserve"> </w:t>
      </w:r>
      <w:r w:rsidRPr="007256F4">
        <w:rPr>
          <w:rFonts w:ascii="Cambria" w:hAnsi="Cambria" w:cs="Calibri"/>
          <w:sz w:val="20"/>
          <w:szCs w:val="20"/>
        </w:rPr>
        <w:t>(dalej harmonogram robót</w:t>
      </w:r>
      <w:r>
        <w:rPr>
          <w:rFonts w:ascii="Cambria" w:hAnsi="Cambria" w:cs="Calibri"/>
          <w:sz w:val="20"/>
          <w:szCs w:val="20"/>
        </w:rPr>
        <w:t xml:space="preserve"> lub harmonogram)</w:t>
      </w:r>
      <w:r w:rsidRPr="007256F4">
        <w:rPr>
          <w:rFonts w:ascii="Cambria" w:hAnsi="Cambria" w:cs="Calibri"/>
          <w:sz w:val="20"/>
          <w:szCs w:val="20"/>
        </w:rPr>
        <w:t xml:space="preserve"> z uwzględnieniem terminów wykonania, który zawierać będzie:</w:t>
      </w:r>
    </w:p>
    <w:p w14:paraId="77B24371" w14:textId="77777777" w:rsidR="009119D0" w:rsidRPr="006761FF" w:rsidRDefault="009119D0">
      <w:pPr>
        <w:numPr>
          <w:ilvl w:val="0"/>
          <w:numId w:val="31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6761FF">
        <w:rPr>
          <w:rFonts w:ascii="Cambria" w:hAnsi="Cambria" w:cs="Calibri"/>
          <w:sz w:val="20"/>
          <w:szCs w:val="20"/>
        </w:rPr>
        <w:t>okres realizacji i zakres czynności przygotowawczych,</w:t>
      </w:r>
    </w:p>
    <w:p w14:paraId="0CD24B80" w14:textId="77777777" w:rsidR="00831D84" w:rsidRDefault="009119D0">
      <w:pPr>
        <w:numPr>
          <w:ilvl w:val="0"/>
          <w:numId w:val="31"/>
        </w:numPr>
        <w:spacing w:after="0" w:line="276" w:lineRule="auto"/>
        <w:ind w:left="709" w:hanging="283"/>
        <w:jc w:val="both"/>
        <w:rPr>
          <w:rFonts w:ascii="Cambria" w:hAnsi="Cambria" w:cs="Calibri"/>
          <w:sz w:val="20"/>
          <w:szCs w:val="20"/>
        </w:rPr>
      </w:pPr>
      <w:r w:rsidRPr="006761FF">
        <w:rPr>
          <w:rFonts w:ascii="Cambria" w:hAnsi="Cambria" w:cs="Calibri"/>
          <w:sz w:val="20"/>
          <w:szCs w:val="20"/>
        </w:rPr>
        <w:t>kolejność wykonywania czynności oraz terminy rozpoczęcia i zakończenia poszczególnych etapów lub elementów robót (rozumiane jako rozdziały i podrozdziały  kosztorysów ofertowych) z podaniem ich zakresu i wartości netto/brutto zgodnych z ofertą wraz z uwzględnieniem terminów i zakresu rzeczowo-finansowego przedmiotów odbioru końcowego.</w:t>
      </w:r>
    </w:p>
    <w:p w14:paraId="3DE240E4" w14:textId="77777777" w:rsidR="00162074" w:rsidRPr="00831D84" w:rsidRDefault="00162074" w:rsidP="00162074">
      <w:pPr>
        <w:spacing w:after="0" w:line="276" w:lineRule="auto"/>
        <w:ind w:left="709"/>
        <w:jc w:val="both"/>
        <w:rPr>
          <w:rFonts w:ascii="Cambria" w:hAnsi="Cambria" w:cs="Calibri"/>
          <w:sz w:val="20"/>
          <w:szCs w:val="20"/>
        </w:rPr>
      </w:pPr>
    </w:p>
    <w:p w14:paraId="7AA7344E" w14:textId="77777777" w:rsidR="009119D0" w:rsidRDefault="009119D0">
      <w:pPr>
        <w:numPr>
          <w:ilvl w:val="0"/>
          <w:numId w:val="42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</w:t>
      </w:r>
      <w:r>
        <w:rPr>
          <w:rFonts w:ascii="Cambria" w:hAnsi="Cambria" w:cs="Calibri"/>
          <w:sz w:val="20"/>
          <w:szCs w:val="20"/>
        </w:rPr>
        <w:t>20</w:t>
      </w:r>
      <w:r w:rsidRPr="007256F4">
        <w:rPr>
          <w:rFonts w:ascii="Cambria" w:hAnsi="Cambria" w:cs="Calibri"/>
          <w:sz w:val="20"/>
          <w:szCs w:val="20"/>
        </w:rPr>
        <w:t xml:space="preserve"> dni od dnia upływu terminu do jego sporządzenia.</w:t>
      </w:r>
    </w:p>
    <w:p w14:paraId="7B8E871F" w14:textId="77777777" w:rsidR="009D6789" w:rsidRPr="007256F4" w:rsidRDefault="009D6789" w:rsidP="009D6789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25E2BAF5" w14:textId="77777777" w:rsidR="009119D0" w:rsidRDefault="009119D0">
      <w:pPr>
        <w:numPr>
          <w:ilvl w:val="0"/>
          <w:numId w:val="42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Postęp robót winien odpowiadać ww. harmonogramowi, a zachowanie uzgodnionych terminów jest podstawowym obowiązkiem Wykonawcy.</w:t>
      </w:r>
    </w:p>
    <w:p w14:paraId="062B04E0" w14:textId="77777777" w:rsidR="009D6789" w:rsidRPr="007256F4" w:rsidRDefault="009D6789" w:rsidP="009D6789">
      <w:pPr>
        <w:spacing w:after="0" w:line="276" w:lineRule="auto"/>
        <w:jc w:val="both"/>
        <w:rPr>
          <w:rFonts w:ascii="Cambria" w:hAnsi="Cambria" w:cs="Calibri"/>
          <w:sz w:val="20"/>
          <w:szCs w:val="20"/>
        </w:rPr>
      </w:pPr>
    </w:p>
    <w:p w14:paraId="3B66BDDF" w14:textId="77777777" w:rsidR="009119D0" w:rsidRDefault="009119D0">
      <w:pPr>
        <w:numPr>
          <w:ilvl w:val="0"/>
          <w:numId w:val="42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>Wszelkie zdarzenia i fakty zaistniałe w trakcie wykonywania prac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</w:t>
      </w:r>
      <w:r w:rsidR="00C035C4">
        <w:rPr>
          <w:rFonts w:ascii="Cambria" w:hAnsi="Cambria" w:cs="Calibri"/>
          <w:sz w:val="20"/>
          <w:szCs w:val="20"/>
        </w:rPr>
        <w:t>,</w:t>
      </w:r>
      <w:r w:rsidRPr="007256F4">
        <w:rPr>
          <w:rFonts w:ascii="Cambria" w:hAnsi="Cambria" w:cs="Calibri"/>
          <w:sz w:val="20"/>
          <w:szCs w:val="20"/>
        </w:rPr>
        <w:t xml:space="preserve"> o którym mowa wyżej uniemożliwia powołanie się przez Wykonawcę na to zdarzenie w terminie późniejszym.</w:t>
      </w:r>
    </w:p>
    <w:p w14:paraId="6F8EEC33" w14:textId="77777777" w:rsidR="009D6789" w:rsidRPr="007256F4" w:rsidRDefault="009D6789" w:rsidP="009D6789">
      <w:pPr>
        <w:spacing w:after="0" w:line="276" w:lineRule="auto"/>
        <w:jc w:val="both"/>
        <w:rPr>
          <w:rFonts w:ascii="Cambria" w:hAnsi="Cambria" w:cs="Calibri"/>
          <w:sz w:val="20"/>
          <w:szCs w:val="20"/>
        </w:rPr>
      </w:pPr>
    </w:p>
    <w:p w14:paraId="590858B6" w14:textId="77777777" w:rsidR="009119D0" w:rsidRDefault="009119D0">
      <w:pPr>
        <w:numPr>
          <w:ilvl w:val="0"/>
          <w:numId w:val="42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Wykonawca, wyłącznie na wniosek Zamawiającego, w przypadkach opóźnień w realizacji etapów inwestycji, opracuje w terminie </w:t>
      </w:r>
      <w:r w:rsidR="00F93ABC">
        <w:rPr>
          <w:rFonts w:ascii="Cambria" w:hAnsi="Cambria" w:cs="Calibri"/>
          <w:sz w:val="20"/>
          <w:szCs w:val="20"/>
        </w:rPr>
        <w:t>5</w:t>
      </w:r>
      <w:r w:rsidRPr="007256F4">
        <w:rPr>
          <w:rFonts w:ascii="Cambria" w:hAnsi="Cambria" w:cs="Calibri"/>
          <w:sz w:val="20"/>
          <w:szCs w:val="20"/>
        </w:rPr>
        <w:t xml:space="preserve"> dni, nowy, aktualny harmonogram i przedłoży go do zatwierdzenia Zamawiającemu, przy zachowaniu umownego terminu zakończenia robót. Niewykonanie tego obowiązku uprawnia Zamawiającego do odstąpienia od umowy w terminie </w:t>
      </w:r>
      <w:r w:rsidR="00831D84">
        <w:rPr>
          <w:rFonts w:ascii="Cambria" w:hAnsi="Cambria" w:cs="Calibri"/>
          <w:sz w:val="20"/>
          <w:szCs w:val="20"/>
        </w:rPr>
        <w:t>14</w:t>
      </w:r>
      <w:r w:rsidRPr="007256F4">
        <w:rPr>
          <w:rFonts w:ascii="Cambria" w:hAnsi="Cambria" w:cs="Calibri"/>
          <w:sz w:val="20"/>
          <w:szCs w:val="20"/>
        </w:rPr>
        <w:t xml:space="preserve"> dni od upływu terminu do przedł</w:t>
      </w:r>
      <w:r w:rsidR="00F93ABC">
        <w:rPr>
          <w:rFonts w:ascii="Cambria" w:hAnsi="Cambria" w:cs="Calibri"/>
          <w:sz w:val="20"/>
          <w:szCs w:val="20"/>
        </w:rPr>
        <w:t>o</w:t>
      </w:r>
      <w:r w:rsidRPr="007256F4">
        <w:rPr>
          <w:rFonts w:ascii="Cambria" w:hAnsi="Cambria" w:cs="Calibri"/>
          <w:sz w:val="20"/>
          <w:szCs w:val="20"/>
        </w:rPr>
        <w:t>żenia zaktualizowanego harmonogramu robót.</w:t>
      </w:r>
    </w:p>
    <w:p w14:paraId="30402572" w14:textId="77777777" w:rsidR="009D6789" w:rsidRPr="007256F4" w:rsidRDefault="009D6789" w:rsidP="009D6789">
      <w:pPr>
        <w:spacing w:after="0" w:line="276" w:lineRule="auto"/>
        <w:jc w:val="both"/>
        <w:rPr>
          <w:rFonts w:ascii="Cambria" w:hAnsi="Cambria" w:cs="Calibri"/>
          <w:sz w:val="20"/>
          <w:szCs w:val="20"/>
        </w:rPr>
      </w:pPr>
    </w:p>
    <w:p w14:paraId="27E94C66" w14:textId="5272AB6D" w:rsidR="009119D0" w:rsidRDefault="009119D0">
      <w:pPr>
        <w:numPr>
          <w:ilvl w:val="0"/>
          <w:numId w:val="42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W przypadku zmiany  terminu końcowego </w:t>
      </w:r>
      <w:r w:rsidR="00162074">
        <w:rPr>
          <w:rFonts w:ascii="Cambria" w:hAnsi="Cambria" w:cs="Calibri"/>
          <w:sz w:val="20"/>
          <w:szCs w:val="20"/>
        </w:rPr>
        <w:t>p</w:t>
      </w:r>
      <w:r w:rsidRPr="007256F4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7256F4">
        <w:rPr>
          <w:rFonts w:ascii="Cambria" w:hAnsi="Cambria" w:cs="Calibri"/>
          <w:sz w:val="20"/>
          <w:szCs w:val="20"/>
        </w:rPr>
        <w:t>mowy (w oparciu o dopus</w:t>
      </w:r>
      <w:r>
        <w:rPr>
          <w:rFonts w:ascii="Cambria" w:hAnsi="Cambria" w:cs="Calibri"/>
          <w:sz w:val="20"/>
          <w:szCs w:val="20"/>
        </w:rPr>
        <w:t>zczalne zmiany wskazane w S</w:t>
      </w:r>
      <w:r w:rsidRPr="007256F4">
        <w:rPr>
          <w:rFonts w:ascii="Cambria" w:hAnsi="Cambria" w:cs="Calibri"/>
          <w:sz w:val="20"/>
          <w:szCs w:val="20"/>
        </w:rPr>
        <w:t xml:space="preserve">WZ) wykonawca opracuje w terminie </w:t>
      </w:r>
      <w:r w:rsidR="00FE4C03">
        <w:rPr>
          <w:rFonts w:ascii="Cambria" w:hAnsi="Cambria" w:cs="Calibri"/>
          <w:sz w:val="20"/>
          <w:szCs w:val="20"/>
        </w:rPr>
        <w:t>5</w:t>
      </w:r>
      <w:r w:rsidRPr="007256F4">
        <w:rPr>
          <w:rFonts w:ascii="Cambria" w:hAnsi="Cambria" w:cs="Calibri"/>
          <w:sz w:val="20"/>
          <w:szCs w:val="20"/>
        </w:rPr>
        <w:t xml:space="preserve"> dni, nowy aktualny harmonogram uwzględniający </w:t>
      </w:r>
      <w:r>
        <w:rPr>
          <w:rFonts w:ascii="Cambria" w:hAnsi="Cambria" w:cs="Calibri"/>
          <w:sz w:val="20"/>
          <w:szCs w:val="20"/>
        </w:rPr>
        <w:t>p</w:t>
      </w:r>
      <w:r w:rsidRPr="007256F4">
        <w:rPr>
          <w:rFonts w:ascii="Cambria" w:hAnsi="Cambria" w:cs="Calibri"/>
          <w:sz w:val="20"/>
          <w:szCs w:val="20"/>
        </w:rPr>
        <w:t>rzedmiotowe zmiany. (</w:t>
      </w:r>
      <w:r>
        <w:rPr>
          <w:rFonts w:ascii="Cambria" w:hAnsi="Cambria" w:cs="Calibri"/>
          <w:sz w:val="20"/>
          <w:szCs w:val="20"/>
        </w:rPr>
        <w:t>h</w:t>
      </w:r>
      <w:r w:rsidRPr="007256F4">
        <w:rPr>
          <w:rFonts w:ascii="Cambria" w:hAnsi="Cambria" w:cs="Calibri"/>
          <w:sz w:val="20"/>
          <w:szCs w:val="20"/>
        </w:rPr>
        <w:t xml:space="preserve">armonogram taki będzie zawierał roboty i wartości robót już wykonanych oraz pozostałe do </w:t>
      </w:r>
      <w:r w:rsidRPr="007256F4">
        <w:rPr>
          <w:rFonts w:ascii="Cambria" w:hAnsi="Cambria" w:cs="Calibri"/>
          <w:sz w:val="20"/>
          <w:szCs w:val="20"/>
        </w:rPr>
        <w:lastRenderedPageBreak/>
        <w:t xml:space="preserve">wykonania). Niewykonanie tego obowiązku uprawnia Zamawiającego do odstąpienia od umowy w terminie </w:t>
      </w:r>
      <w:r w:rsidR="00831D84">
        <w:rPr>
          <w:rFonts w:ascii="Cambria" w:hAnsi="Cambria" w:cs="Calibri"/>
          <w:sz w:val="20"/>
          <w:szCs w:val="20"/>
        </w:rPr>
        <w:t>14</w:t>
      </w:r>
      <w:r w:rsidRPr="007256F4">
        <w:rPr>
          <w:rFonts w:ascii="Cambria" w:hAnsi="Cambria" w:cs="Calibri"/>
          <w:sz w:val="20"/>
          <w:szCs w:val="20"/>
        </w:rPr>
        <w:t xml:space="preserve"> dni od upływu terminu do przedł</w:t>
      </w:r>
      <w:r w:rsidR="00FE4C03">
        <w:rPr>
          <w:rFonts w:ascii="Cambria" w:hAnsi="Cambria" w:cs="Calibri"/>
          <w:sz w:val="20"/>
          <w:szCs w:val="20"/>
        </w:rPr>
        <w:t>o</w:t>
      </w:r>
      <w:r w:rsidRPr="007256F4">
        <w:rPr>
          <w:rFonts w:ascii="Cambria" w:hAnsi="Cambria" w:cs="Calibri"/>
          <w:sz w:val="20"/>
          <w:szCs w:val="20"/>
        </w:rPr>
        <w:t>żenia zaktualizowanego harmonogramu robót.</w:t>
      </w:r>
    </w:p>
    <w:p w14:paraId="3C24B18F" w14:textId="77777777" w:rsidR="00BC2FA9" w:rsidRPr="007256F4" w:rsidRDefault="00BC2FA9" w:rsidP="00BC2FA9">
      <w:pPr>
        <w:spacing w:after="0" w:line="276" w:lineRule="auto"/>
        <w:jc w:val="both"/>
        <w:rPr>
          <w:rFonts w:ascii="Cambria" w:hAnsi="Cambria" w:cs="Calibri"/>
          <w:sz w:val="20"/>
          <w:szCs w:val="20"/>
        </w:rPr>
      </w:pPr>
    </w:p>
    <w:p w14:paraId="3A720321" w14:textId="536BE350" w:rsidR="00162074" w:rsidRPr="005C17C9" w:rsidRDefault="009119D0">
      <w:pPr>
        <w:numPr>
          <w:ilvl w:val="0"/>
          <w:numId w:val="42"/>
        </w:numPr>
        <w:spacing w:after="0" w:line="276" w:lineRule="auto"/>
        <w:ind w:left="426" w:hanging="426"/>
        <w:jc w:val="both"/>
        <w:rPr>
          <w:rFonts w:ascii="Cambria" w:hAnsi="Cambria" w:cs="Calibri"/>
          <w:sz w:val="20"/>
          <w:szCs w:val="20"/>
        </w:rPr>
      </w:pPr>
      <w:r w:rsidRPr="007256F4">
        <w:rPr>
          <w:rFonts w:ascii="Cambria" w:hAnsi="Cambria" w:cs="Calibri"/>
          <w:sz w:val="20"/>
          <w:szCs w:val="20"/>
        </w:rPr>
        <w:t xml:space="preserve">Każda zmiana harmonogramu wymaga formy pisemnej. </w:t>
      </w:r>
    </w:p>
    <w:p w14:paraId="62B162FA" w14:textId="77777777" w:rsidR="00162074" w:rsidRPr="007256F4" w:rsidRDefault="00162074" w:rsidP="009E3885">
      <w:pPr>
        <w:spacing w:after="0" w:line="276" w:lineRule="auto"/>
        <w:ind w:left="426"/>
        <w:jc w:val="both"/>
        <w:rPr>
          <w:rFonts w:ascii="Cambria" w:hAnsi="Cambria" w:cs="Calibri"/>
          <w:sz w:val="20"/>
          <w:szCs w:val="20"/>
        </w:rPr>
      </w:pPr>
    </w:p>
    <w:p w14:paraId="7FB719FA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</w:t>
      </w:r>
    </w:p>
    <w:p w14:paraId="2E6C8AFA" w14:textId="77777777" w:rsidR="009119D0" w:rsidRPr="003410FC" w:rsidRDefault="009119D0">
      <w:pPr>
        <w:numPr>
          <w:ilvl w:val="0"/>
          <w:numId w:val="8"/>
        </w:numPr>
        <w:spacing w:after="120" w:line="276" w:lineRule="auto"/>
        <w:ind w:left="426" w:hanging="426"/>
        <w:rPr>
          <w:rFonts w:ascii="Cambria" w:hAnsi="Cambria" w:cs="Arial"/>
          <w:sz w:val="20"/>
          <w:szCs w:val="20"/>
        </w:rPr>
      </w:pPr>
      <w:r w:rsidRPr="003410FC">
        <w:rPr>
          <w:rFonts w:ascii="Cambria" w:hAnsi="Cambria" w:cs="Arial"/>
          <w:sz w:val="20"/>
          <w:szCs w:val="20"/>
        </w:rPr>
        <w:t xml:space="preserve">Strony ustalają następujące terminy </w:t>
      </w:r>
      <w:r w:rsidR="00F72462">
        <w:rPr>
          <w:rFonts w:ascii="Cambria" w:hAnsi="Cambria" w:cs="Arial"/>
          <w:sz w:val="20"/>
          <w:szCs w:val="20"/>
        </w:rPr>
        <w:t>związane z wykonaniem przedmiotu umowy</w:t>
      </w:r>
      <w:r w:rsidRPr="003410FC">
        <w:rPr>
          <w:rFonts w:ascii="Cambria" w:hAnsi="Cambria" w:cs="Arial"/>
          <w:sz w:val="20"/>
          <w:szCs w:val="20"/>
        </w:rPr>
        <w:t>:</w:t>
      </w:r>
    </w:p>
    <w:p w14:paraId="151C55BD" w14:textId="18185AEE" w:rsidR="009119D0" w:rsidRPr="00AB6B26" w:rsidRDefault="009119D0">
      <w:pPr>
        <w:numPr>
          <w:ilvl w:val="0"/>
          <w:numId w:val="22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AB6B26">
        <w:rPr>
          <w:rFonts w:ascii="Cambria" w:hAnsi="Cambria" w:cs="Arial"/>
          <w:sz w:val="20"/>
          <w:szCs w:val="20"/>
        </w:rPr>
        <w:t>Protoko</w:t>
      </w:r>
      <w:r w:rsidR="009249B2" w:rsidRPr="00AB6B26">
        <w:rPr>
          <w:rFonts w:ascii="Cambria" w:hAnsi="Cambria" w:cs="Arial"/>
          <w:sz w:val="20"/>
          <w:szCs w:val="20"/>
        </w:rPr>
        <w:t>larne przekazanie placu budowy</w:t>
      </w:r>
      <w:r w:rsidR="008217CA">
        <w:rPr>
          <w:rFonts w:ascii="Cambria" w:hAnsi="Cambria" w:cs="Arial"/>
          <w:sz w:val="20"/>
          <w:szCs w:val="20"/>
        </w:rPr>
        <w:t>, dokumentacji projektowej (1 egz.) oraz dziennika budowy</w:t>
      </w:r>
      <w:r w:rsidR="003B366F">
        <w:rPr>
          <w:rFonts w:ascii="Cambria" w:hAnsi="Cambria" w:cs="Arial"/>
          <w:sz w:val="20"/>
          <w:szCs w:val="20"/>
        </w:rPr>
        <w:t xml:space="preserve"> n</w:t>
      </w:r>
      <w:r w:rsidRPr="00AB6B26">
        <w:rPr>
          <w:rFonts w:ascii="Cambria" w:hAnsi="Cambria" w:cs="Arial"/>
          <w:sz w:val="20"/>
          <w:szCs w:val="20"/>
        </w:rPr>
        <w:t>astąpi</w:t>
      </w:r>
      <w:r w:rsidR="003B366F">
        <w:rPr>
          <w:rFonts w:ascii="Cambria" w:hAnsi="Cambria" w:cs="Arial"/>
          <w:sz w:val="20"/>
          <w:szCs w:val="20"/>
        </w:rPr>
        <w:t xml:space="preserve"> w terminie</w:t>
      </w:r>
      <w:r w:rsidRPr="00AB6B26">
        <w:rPr>
          <w:rFonts w:ascii="Cambria" w:hAnsi="Cambria" w:cs="Arial"/>
          <w:sz w:val="20"/>
          <w:szCs w:val="20"/>
        </w:rPr>
        <w:t xml:space="preserve"> </w:t>
      </w:r>
      <w:r w:rsidR="00951937" w:rsidRPr="00AB6B26">
        <w:rPr>
          <w:rFonts w:ascii="Cambria" w:hAnsi="Cambria" w:cs="Arial"/>
          <w:sz w:val="20"/>
          <w:szCs w:val="20"/>
        </w:rPr>
        <w:t xml:space="preserve">do </w:t>
      </w:r>
      <w:r w:rsidR="00162074">
        <w:rPr>
          <w:rFonts w:ascii="Cambria" w:hAnsi="Cambria" w:cs="Arial"/>
          <w:sz w:val="20"/>
          <w:szCs w:val="20"/>
        </w:rPr>
        <w:t>14</w:t>
      </w:r>
      <w:r w:rsidR="00951937" w:rsidRPr="00AB6B26">
        <w:rPr>
          <w:rFonts w:ascii="Cambria" w:hAnsi="Cambria" w:cs="Arial"/>
          <w:sz w:val="20"/>
          <w:szCs w:val="20"/>
        </w:rPr>
        <w:t xml:space="preserve"> dni od </w:t>
      </w:r>
      <w:r w:rsidR="003C6B05">
        <w:rPr>
          <w:rFonts w:ascii="Cambria" w:hAnsi="Cambria" w:cs="Arial"/>
          <w:sz w:val="20"/>
          <w:szCs w:val="20"/>
        </w:rPr>
        <w:t>zawarcia</w:t>
      </w:r>
      <w:r w:rsidR="00951937" w:rsidRPr="00AB6B26">
        <w:rPr>
          <w:rFonts w:ascii="Cambria" w:hAnsi="Cambria" w:cs="Arial"/>
          <w:sz w:val="20"/>
          <w:szCs w:val="20"/>
        </w:rPr>
        <w:t xml:space="preserve"> umowy</w:t>
      </w:r>
      <w:r w:rsidR="003B366F">
        <w:rPr>
          <w:rFonts w:ascii="Cambria" w:hAnsi="Cambria" w:cs="Arial"/>
          <w:sz w:val="20"/>
          <w:szCs w:val="20"/>
        </w:rPr>
        <w:t>.</w:t>
      </w:r>
      <w:r w:rsidR="00951937" w:rsidRPr="00AB6B26">
        <w:rPr>
          <w:rFonts w:ascii="Cambria" w:hAnsi="Cambria" w:cs="Arial"/>
          <w:sz w:val="20"/>
          <w:szCs w:val="20"/>
        </w:rPr>
        <w:t xml:space="preserve"> </w:t>
      </w:r>
    </w:p>
    <w:p w14:paraId="7B1200FC" w14:textId="77153C50" w:rsidR="009119D0" w:rsidRPr="00584B85" w:rsidRDefault="009119D0">
      <w:pPr>
        <w:numPr>
          <w:ilvl w:val="0"/>
          <w:numId w:val="22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6761FF">
        <w:rPr>
          <w:rFonts w:ascii="Cambria" w:hAnsi="Cambria" w:cs="Arial"/>
          <w:sz w:val="20"/>
          <w:szCs w:val="20"/>
        </w:rPr>
        <w:t xml:space="preserve">Zakończenie </w:t>
      </w:r>
      <w:r w:rsidR="009F6F9F">
        <w:rPr>
          <w:rFonts w:ascii="Cambria" w:hAnsi="Cambria" w:cs="Arial"/>
          <w:sz w:val="20"/>
          <w:szCs w:val="20"/>
        </w:rPr>
        <w:t>wykonania przedmiotu umowy</w:t>
      </w:r>
      <w:r w:rsidR="00AB6B26" w:rsidRPr="006761FF">
        <w:rPr>
          <w:rFonts w:ascii="Cambria" w:hAnsi="Cambria"/>
          <w:sz w:val="20"/>
          <w:szCs w:val="20"/>
        </w:rPr>
        <w:t xml:space="preserve"> </w:t>
      </w:r>
      <w:r w:rsidRPr="006761FF">
        <w:rPr>
          <w:rFonts w:ascii="Cambria" w:hAnsi="Cambria" w:cs="Arial"/>
          <w:sz w:val="20"/>
          <w:szCs w:val="20"/>
        </w:rPr>
        <w:t>nastąpi w terminie</w:t>
      </w:r>
      <w:r w:rsidRPr="00F72462">
        <w:rPr>
          <w:rFonts w:ascii="Cambria" w:hAnsi="Cambria" w:cs="Arial"/>
          <w:bCs/>
          <w:sz w:val="20"/>
          <w:szCs w:val="20"/>
        </w:rPr>
        <w:t xml:space="preserve"> </w:t>
      </w:r>
      <w:r w:rsidR="002E4050" w:rsidRPr="00F72462">
        <w:rPr>
          <w:rFonts w:ascii="Cambria" w:hAnsi="Cambria" w:cs="Arial"/>
          <w:bCs/>
          <w:sz w:val="20"/>
          <w:szCs w:val="20"/>
        </w:rPr>
        <w:t>do</w:t>
      </w:r>
      <w:r w:rsidR="00F72462">
        <w:rPr>
          <w:rFonts w:ascii="Cambria" w:hAnsi="Cambria" w:cs="Arial"/>
          <w:bCs/>
          <w:sz w:val="20"/>
          <w:szCs w:val="20"/>
        </w:rPr>
        <w:t>:</w:t>
      </w:r>
      <w:r w:rsidR="007940C3" w:rsidRPr="006761FF">
        <w:rPr>
          <w:rFonts w:ascii="Cambria" w:hAnsi="Cambria" w:cs="Arial"/>
          <w:b/>
          <w:sz w:val="20"/>
          <w:szCs w:val="20"/>
        </w:rPr>
        <w:t xml:space="preserve"> </w:t>
      </w:r>
      <w:r w:rsidR="00584B85">
        <w:rPr>
          <w:rFonts w:ascii="Cambria" w:hAnsi="Cambria" w:cs="Arial"/>
          <w:b/>
          <w:sz w:val="20"/>
          <w:szCs w:val="20"/>
        </w:rPr>
        <w:t>4</w:t>
      </w:r>
      <w:r w:rsidR="00AB6B26" w:rsidRPr="006761FF">
        <w:rPr>
          <w:rFonts w:ascii="Cambria" w:hAnsi="Cambria" w:cs="Arial"/>
          <w:b/>
          <w:sz w:val="20"/>
          <w:szCs w:val="20"/>
        </w:rPr>
        <w:t xml:space="preserve"> miesi</w:t>
      </w:r>
      <w:r w:rsidR="00F03278">
        <w:rPr>
          <w:rFonts w:ascii="Cambria" w:hAnsi="Cambria" w:cs="Arial"/>
          <w:b/>
          <w:sz w:val="20"/>
          <w:szCs w:val="20"/>
        </w:rPr>
        <w:t>ęcy</w:t>
      </w:r>
      <w:r w:rsidR="00AB6B26" w:rsidRPr="006761FF">
        <w:rPr>
          <w:rFonts w:ascii="Cambria" w:hAnsi="Cambria" w:cs="Arial"/>
          <w:b/>
          <w:sz w:val="20"/>
          <w:szCs w:val="20"/>
        </w:rPr>
        <w:t xml:space="preserve"> od daty </w:t>
      </w:r>
      <w:r w:rsidR="00F72462">
        <w:rPr>
          <w:rFonts w:ascii="Cambria" w:hAnsi="Cambria" w:cs="Arial"/>
          <w:b/>
          <w:sz w:val="20"/>
          <w:szCs w:val="20"/>
        </w:rPr>
        <w:t>zawarcia</w:t>
      </w:r>
      <w:r w:rsidR="00AB6B26" w:rsidRPr="006761FF">
        <w:rPr>
          <w:rFonts w:ascii="Cambria" w:hAnsi="Cambria" w:cs="Arial"/>
          <w:b/>
          <w:sz w:val="20"/>
          <w:szCs w:val="20"/>
        </w:rPr>
        <w:t xml:space="preserve"> umowy.</w:t>
      </w:r>
    </w:p>
    <w:p w14:paraId="1B160719" w14:textId="7B911984" w:rsidR="00584B85" w:rsidRPr="00584B85" w:rsidRDefault="00584B85">
      <w:pPr>
        <w:numPr>
          <w:ilvl w:val="0"/>
          <w:numId w:val="22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Cambria" w:hAnsi="Cambria" w:cs="Arial"/>
          <w:b/>
          <w:bCs/>
          <w:sz w:val="20"/>
          <w:szCs w:val="20"/>
        </w:rPr>
      </w:pPr>
      <w:r w:rsidRPr="00584B85">
        <w:rPr>
          <w:rFonts w:ascii="Cambria" w:hAnsi="Cambria" w:cs="Arial"/>
          <w:bCs/>
          <w:sz w:val="20"/>
          <w:szCs w:val="20"/>
        </w:rPr>
        <w:t>Za datę zakończenia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84B85">
        <w:rPr>
          <w:rFonts w:ascii="Cambria" w:hAnsi="Cambria" w:cs="Arial"/>
          <w:sz w:val="20"/>
          <w:szCs w:val="20"/>
        </w:rPr>
        <w:t>realizacji przedmiotu</w:t>
      </w:r>
      <w:r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584B85">
        <w:rPr>
          <w:rFonts w:ascii="Cambria" w:hAnsi="Cambria" w:cs="Arial"/>
          <w:sz w:val="20"/>
          <w:szCs w:val="20"/>
        </w:rPr>
        <w:t>umowy uznaje się</w:t>
      </w:r>
      <w:r w:rsidRPr="00584B85">
        <w:rPr>
          <w:rFonts w:ascii="Cambria" w:hAnsi="Cambria" w:cs="Arial"/>
          <w:b/>
          <w:bCs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datę zakończenia robót budowlanych potwierdzoną pisemnym zgłoszeniem Wykonawcy do Zamawiającego.</w:t>
      </w:r>
    </w:p>
    <w:p w14:paraId="7CBCAEC4" w14:textId="77777777" w:rsidR="009119D0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3410FC">
        <w:rPr>
          <w:rFonts w:ascii="Cambria" w:hAnsi="Cambria" w:cs="Arial"/>
          <w:b/>
          <w:bCs/>
          <w:sz w:val="20"/>
          <w:szCs w:val="20"/>
        </w:rPr>
        <w:t>§ 3</w:t>
      </w:r>
    </w:p>
    <w:p w14:paraId="6D8992B5" w14:textId="77777777" w:rsidR="00602549" w:rsidRPr="00D271A8" w:rsidRDefault="0060254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zobowiązany jest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o zauważonych wadach w dokumentacji projektowej w terminie 7 dni od daty ich ujawnienia.</w:t>
      </w:r>
    </w:p>
    <w:p w14:paraId="51CE0D2F" w14:textId="77777777" w:rsidR="00602549" w:rsidRDefault="00602549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o zauważonych wadach w dokumentacji projektowej. </w:t>
      </w:r>
    </w:p>
    <w:p w14:paraId="68DC9F69" w14:textId="77777777" w:rsidR="00602549" w:rsidRDefault="009119D0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602549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602549">
        <w:rPr>
          <w:rFonts w:ascii="Cambria" w:hAnsi="Cambria" w:cs="Arial"/>
          <w:sz w:val="20"/>
          <w:szCs w:val="20"/>
        </w:rPr>
        <w:t>i osób trzecich.</w:t>
      </w:r>
    </w:p>
    <w:p w14:paraId="72DC6917" w14:textId="77777777" w:rsidR="00602549" w:rsidRDefault="009119D0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jest zobowiązany do zawiadamiania wpisem do dziennika budowy oraz dostarczeniem informacji pisemnej do siedziby Zamawiającego o wykonaniu robót zanikających i ulegających zakryciu z 4 dniowym wyprzedzeniem umożliwiającym ich sprawdzenie przez Inspektora Nadzoru. Jeżeli </w:t>
      </w: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nie poinformuje o tym fakcie </w:t>
      </w:r>
      <w:r w:rsidRPr="00602549">
        <w:rPr>
          <w:rFonts w:ascii="Cambria" w:hAnsi="Cambria" w:cs="Arial"/>
          <w:b/>
          <w:bCs/>
          <w:sz w:val="20"/>
          <w:szCs w:val="20"/>
        </w:rPr>
        <w:t>Zamawiającego</w:t>
      </w:r>
      <w:r w:rsidRPr="00602549">
        <w:rPr>
          <w:rFonts w:ascii="Cambria" w:hAnsi="Cambria" w:cs="Arial"/>
          <w:sz w:val="20"/>
          <w:szCs w:val="20"/>
        </w:rPr>
        <w:t>, zobowiązany będzie odkryć te roboty lub wykonać otwory niezbędne do ich zbadania, a następnie przywrócić je do stanu poprzedniego na własny koszt.</w:t>
      </w:r>
    </w:p>
    <w:p w14:paraId="0CB8916B" w14:textId="4E78FB3E" w:rsidR="00602549" w:rsidRDefault="009119D0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sz w:val="20"/>
          <w:szCs w:val="20"/>
        </w:rPr>
        <w:t xml:space="preserve">Wykonywanie </w:t>
      </w:r>
      <w:r w:rsidR="00584B85">
        <w:rPr>
          <w:rFonts w:ascii="Cambria" w:hAnsi="Cambria" w:cs="Arial"/>
          <w:sz w:val="20"/>
          <w:szCs w:val="20"/>
        </w:rPr>
        <w:t>przedmiotu umowy</w:t>
      </w:r>
      <w:r w:rsidRPr="00602549">
        <w:rPr>
          <w:rFonts w:ascii="Cambria" w:hAnsi="Cambria" w:cs="Arial"/>
          <w:sz w:val="20"/>
          <w:szCs w:val="20"/>
        </w:rPr>
        <w:t xml:space="preserve"> przez Wykonawcę przy pomocy podwykonawców odbywać się może za zgodą Zamawiającego wyłącznie na zasadach określonych w art. 647</w:t>
      </w:r>
      <w:r w:rsidRPr="00602549">
        <w:rPr>
          <w:rFonts w:ascii="Cambria" w:hAnsi="Cambria" w:cs="Arial"/>
          <w:sz w:val="20"/>
          <w:szCs w:val="20"/>
          <w:vertAlign w:val="superscript"/>
        </w:rPr>
        <w:t>1</w:t>
      </w:r>
      <w:r w:rsidRPr="00602549">
        <w:rPr>
          <w:rFonts w:ascii="Cambria" w:hAnsi="Cambria" w:cs="Arial"/>
          <w:sz w:val="20"/>
          <w:szCs w:val="20"/>
        </w:rPr>
        <w:t xml:space="preserve"> kodeksu cywilnego z zastrzeżeniem postanowień ustawy Prawo zamówień publicznych.</w:t>
      </w:r>
    </w:p>
    <w:p w14:paraId="1FAF654E" w14:textId="77777777" w:rsidR="00602549" w:rsidRPr="00602549" w:rsidRDefault="009119D0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602549">
        <w:rPr>
          <w:rFonts w:ascii="Cambria" w:hAnsi="Cambria" w:cs="Arial"/>
          <w:sz w:val="20"/>
          <w:szCs w:val="20"/>
        </w:rPr>
        <w:t xml:space="preserve">ponosi pełną odpowiedzialność wobec </w:t>
      </w:r>
      <w:r w:rsidRPr="00602549">
        <w:rPr>
          <w:rFonts w:ascii="Cambria" w:hAnsi="Cambria" w:cs="Arial"/>
          <w:b/>
          <w:bCs/>
          <w:sz w:val="20"/>
          <w:szCs w:val="20"/>
        </w:rPr>
        <w:t>Zamawiającego</w:t>
      </w:r>
      <w:r w:rsidRPr="00602549">
        <w:rPr>
          <w:rFonts w:ascii="Cambria" w:hAnsi="Cambria" w:cs="Arial"/>
          <w:sz w:val="20"/>
          <w:szCs w:val="20"/>
        </w:rPr>
        <w:t xml:space="preserve"> za roboty, które wykonuje przy pomocy podwykonawców.</w:t>
      </w:r>
    </w:p>
    <w:p w14:paraId="26CE13FD" w14:textId="75CCB6B0" w:rsidR="009119D0" w:rsidRPr="00602549" w:rsidRDefault="009119D0">
      <w:pPr>
        <w:numPr>
          <w:ilvl w:val="0"/>
          <w:numId w:val="40"/>
        </w:numPr>
        <w:spacing w:after="120" w:line="276" w:lineRule="auto"/>
        <w:ind w:left="426" w:hanging="426"/>
        <w:jc w:val="both"/>
        <w:rPr>
          <w:rFonts w:ascii="Cambria" w:hAnsi="Cambria" w:cs="Arial"/>
          <w:dstrike/>
          <w:sz w:val="20"/>
          <w:szCs w:val="20"/>
        </w:rPr>
      </w:pPr>
      <w:r w:rsidRPr="00602549">
        <w:rPr>
          <w:rFonts w:ascii="Cambria" w:hAnsi="Cambria" w:cs="Arial"/>
          <w:bCs/>
          <w:sz w:val="20"/>
        </w:rPr>
        <w:t xml:space="preserve">Przy realizacji </w:t>
      </w:r>
      <w:r w:rsidR="00584B85">
        <w:rPr>
          <w:rFonts w:ascii="Cambria" w:hAnsi="Cambria" w:cs="Arial"/>
          <w:bCs/>
          <w:sz w:val="20"/>
        </w:rPr>
        <w:t>przedmiotu</w:t>
      </w:r>
      <w:r w:rsidRPr="00602549">
        <w:rPr>
          <w:rFonts w:ascii="Cambria" w:hAnsi="Cambria" w:cs="Arial"/>
          <w:bCs/>
          <w:sz w:val="20"/>
        </w:rPr>
        <w:t xml:space="preserve"> z udziałem podwykonawcy zastosowanie mają przepisy art. 437, 447, 464 i 465 ustawy PZP.</w:t>
      </w:r>
    </w:p>
    <w:p w14:paraId="4AE1A2A8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>1)</w:t>
      </w:r>
      <w:r w:rsidRPr="00D271A8">
        <w:rPr>
          <w:rFonts w:ascii="Cambria" w:hAnsi="Cambria" w:cs="Arial"/>
          <w:b w:val="0"/>
          <w:bCs/>
          <w:sz w:val="20"/>
        </w:rPr>
        <w:tab/>
      </w:r>
      <w:r w:rsidRPr="00D271A8">
        <w:rPr>
          <w:rFonts w:ascii="Cambria" w:hAnsi="Cambria" w:cs="Arial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umowie. </w:t>
      </w:r>
    </w:p>
    <w:p w14:paraId="4D29E763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sz w:val="20"/>
        </w:rPr>
        <w:t>2)</w:t>
      </w:r>
      <w:r w:rsidRPr="00D271A8">
        <w:rPr>
          <w:rFonts w:ascii="Cambria" w:hAnsi="Cambria" w:cs="Arial"/>
          <w:b w:val="0"/>
          <w:sz w:val="20"/>
        </w:rPr>
        <w:tab/>
        <w:t>Wymogi nałożone wobec treści zawieranych umów z podwykonawcami i dalszymi podwykonawcami;</w:t>
      </w:r>
    </w:p>
    <w:p w14:paraId="5B9EB16E" w14:textId="77777777" w:rsidR="009119D0" w:rsidRPr="00D271A8" w:rsidRDefault="009119D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mowa nie może określać terminu zapłaty dłuższego niż 30 dni od dnia doręczenia faktury, </w:t>
      </w:r>
    </w:p>
    <w:p w14:paraId="7209BB73" w14:textId="77777777" w:rsidR="009119D0" w:rsidRPr="00D271A8" w:rsidRDefault="009119D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</w:t>
      </w:r>
      <w:r w:rsidR="00C035C4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w umowie podstawowej pomiędzy Zamawiającym i Wykonawcą </w:t>
      </w:r>
    </w:p>
    <w:p w14:paraId="7A691998" w14:textId="77777777" w:rsidR="009119D0" w:rsidRPr="00D271A8" w:rsidRDefault="009119D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</w:t>
      </w:r>
      <w:r w:rsidR="00C035C4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 xml:space="preserve">i Wykonawcą </w:t>
      </w:r>
    </w:p>
    <w:p w14:paraId="2D07CEEF" w14:textId="77777777" w:rsidR="009119D0" w:rsidRPr="00D271A8" w:rsidRDefault="009119D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t>termin realizacji, sposób spełnienia świadczenia oraz zmiany zawartej umowy musi być zg</w:t>
      </w:r>
      <w:r>
        <w:rPr>
          <w:rFonts w:ascii="Cambria" w:hAnsi="Cambria" w:cs="Arial"/>
          <w:bCs/>
          <w:sz w:val="20"/>
          <w:szCs w:val="20"/>
        </w:rPr>
        <w:t xml:space="preserve">odny </w:t>
      </w:r>
      <w:r w:rsidR="00C035C4">
        <w:rPr>
          <w:rFonts w:ascii="Cambria" w:hAnsi="Cambria" w:cs="Arial"/>
          <w:bCs/>
          <w:sz w:val="20"/>
          <w:szCs w:val="20"/>
        </w:rPr>
        <w:br/>
      </w:r>
      <w:r>
        <w:rPr>
          <w:rFonts w:ascii="Cambria" w:hAnsi="Cambria" w:cs="Arial"/>
          <w:bCs/>
          <w:sz w:val="20"/>
          <w:szCs w:val="20"/>
        </w:rPr>
        <w:t>z wymogami określonymi w S</w:t>
      </w:r>
      <w:r w:rsidRPr="00D271A8">
        <w:rPr>
          <w:rFonts w:ascii="Cambria" w:hAnsi="Cambria" w:cs="Arial"/>
          <w:bCs/>
          <w:sz w:val="20"/>
          <w:szCs w:val="20"/>
        </w:rPr>
        <w:t>WZ.</w:t>
      </w:r>
    </w:p>
    <w:p w14:paraId="1F9A8443" w14:textId="77777777" w:rsidR="009119D0" w:rsidRPr="00D271A8" w:rsidRDefault="009119D0">
      <w:pPr>
        <w:pStyle w:val="Bezodstpw"/>
        <w:numPr>
          <w:ilvl w:val="0"/>
          <w:numId w:val="4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="Cambria" w:hAnsi="Cambria" w:cs="Arial"/>
          <w:bCs/>
          <w:sz w:val="20"/>
          <w:szCs w:val="20"/>
        </w:rPr>
      </w:pPr>
      <w:r w:rsidRPr="00D271A8">
        <w:rPr>
          <w:rFonts w:ascii="Cambria" w:hAnsi="Cambria" w:cs="Arial"/>
          <w:bCs/>
          <w:sz w:val="20"/>
          <w:szCs w:val="20"/>
        </w:rPr>
        <w:lastRenderedPageBreak/>
        <w:t xml:space="preserve">zakazuje się wprowadzenia do umowy zapisów, które będą zwalniały wykonawcę </w:t>
      </w:r>
      <w:r w:rsidR="00C035C4">
        <w:rPr>
          <w:rFonts w:ascii="Cambria" w:hAnsi="Cambria" w:cs="Arial"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z odpowiedzialności względem zamawiającego za roboty wykonane przez podwykonawcę lub dalszych podwykonawców.</w:t>
      </w:r>
    </w:p>
    <w:p w14:paraId="05D0C53A" w14:textId="77777777" w:rsidR="009119D0" w:rsidRPr="00D271A8" w:rsidRDefault="009119D0" w:rsidP="00FD52B3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3) </w:t>
      </w:r>
      <w:r w:rsidRPr="00D271A8">
        <w:rPr>
          <w:rFonts w:ascii="Cambria" w:hAnsi="Cambria" w:cs="Arial"/>
          <w:b w:val="0"/>
          <w:bCs/>
          <w:sz w:val="20"/>
        </w:rPr>
        <w:tab/>
        <w:t xml:space="preserve">Zamawiający w terminie 5 dni od daty przekazania projektu umowy składa pisemne zastrzeżenia do jej treści. </w:t>
      </w:r>
      <w:r w:rsidRPr="00D271A8">
        <w:rPr>
          <w:rFonts w:ascii="Cambria" w:hAnsi="Cambria" w:cs="Arial"/>
          <w:b w:val="0"/>
          <w:sz w:val="20"/>
        </w:rPr>
        <w:t>Nie</w:t>
      </w:r>
      <w:r>
        <w:rPr>
          <w:rFonts w:ascii="Cambria" w:hAnsi="Cambria" w:cs="Arial"/>
          <w:b w:val="0"/>
          <w:sz w:val="20"/>
        </w:rPr>
        <w:t xml:space="preserve"> </w:t>
      </w:r>
      <w:r w:rsidRPr="00D271A8">
        <w:rPr>
          <w:rFonts w:ascii="Cambria" w:hAnsi="Cambria" w:cs="Arial"/>
          <w:b w:val="0"/>
          <w:sz w:val="20"/>
        </w:rPr>
        <w:t>zgłoszenie pisemnych zastrzeżeń</w:t>
      </w:r>
      <w:r w:rsidRPr="00D271A8">
        <w:rPr>
          <w:rFonts w:ascii="Cambria" w:hAnsi="Cambria" w:cs="Arial"/>
          <w:b w:val="0"/>
          <w:bCs/>
          <w:sz w:val="20"/>
        </w:rPr>
        <w:t xml:space="preserve"> w terminie wskazanym </w:t>
      </w:r>
      <w:r w:rsidRPr="00D271A8">
        <w:rPr>
          <w:rFonts w:ascii="Cambria" w:hAnsi="Cambria" w:cs="Arial"/>
          <w:b w:val="0"/>
          <w:sz w:val="20"/>
        </w:rPr>
        <w:t>uważa się projekt umowy za zaakceptowany.</w:t>
      </w:r>
    </w:p>
    <w:p w14:paraId="352AEF1A" w14:textId="77777777" w:rsidR="00602549" w:rsidRDefault="009119D0" w:rsidP="00602549">
      <w:pPr>
        <w:pStyle w:val="Tytu"/>
        <w:spacing w:after="120" w:line="276" w:lineRule="auto"/>
        <w:ind w:left="709" w:hanging="283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sz w:val="20"/>
        </w:rPr>
        <w:t>4)</w:t>
      </w:r>
      <w:r w:rsidRPr="00D271A8">
        <w:rPr>
          <w:rFonts w:ascii="Cambria" w:hAnsi="Cambria" w:cs="Arial"/>
          <w:b w:val="0"/>
          <w:sz w:val="20"/>
        </w:rPr>
        <w:tab/>
      </w:r>
      <w:r w:rsidRPr="006D028B">
        <w:rPr>
          <w:rFonts w:ascii="Cambria" w:hAnsi="Cambria" w:cs="Arial"/>
          <w:b w:val="0"/>
          <w:sz w:val="20"/>
        </w:rPr>
        <w:t>Wykonawca, podwykonawca lub dalszy podwykonawca zamówienia przedkłada zamawiającemu poświadczoną za zgodność z oryginałem kopię zawartej umowy o podwykonawstwo na roboty budowlane ,  dostawy i usługi w terminie 7 dni od dnia ich zawarcia. Powyższy obowiązek   nie dotyczy umów na dostawy i usługi o których mowa niniejszym punkcie  jeżeli:  ich wartość nie przekracza 0,5% wartości inwestycji  o ile nie przekracza kwoty 50.000 złotych</w:t>
      </w:r>
      <w:r w:rsidRPr="00D271A8">
        <w:rPr>
          <w:rFonts w:ascii="Cambria" w:hAnsi="Cambria" w:cs="Arial"/>
          <w:b w:val="0"/>
          <w:bCs/>
          <w:sz w:val="20"/>
        </w:rPr>
        <w:t>.</w:t>
      </w:r>
    </w:p>
    <w:p w14:paraId="4B2398A7" w14:textId="47250A55" w:rsidR="00EE5F8F" w:rsidRDefault="009119D0">
      <w:pPr>
        <w:pStyle w:val="Tytu"/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D271A8">
        <w:rPr>
          <w:rFonts w:ascii="Cambria" w:hAnsi="Cambria" w:cs="Arial"/>
          <w:b w:val="0"/>
          <w:bCs/>
          <w:sz w:val="20"/>
        </w:rPr>
        <w:t xml:space="preserve">Wykonawca ponosi pełną odpowiedzialność za realizację </w:t>
      </w:r>
      <w:r>
        <w:rPr>
          <w:rFonts w:ascii="Cambria" w:hAnsi="Cambria" w:cs="Arial"/>
          <w:b w:val="0"/>
          <w:bCs/>
          <w:sz w:val="20"/>
        </w:rPr>
        <w:t>P</w:t>
      </w:r>
      <w:r w:rsidRPr="00D271A8">
        <w:rPr>
          <w:rFonts w:ascii="Cambria" w:hAnsi="Cambria" w:cs="Arial"/>
          <w:b w:val="0"/>
          <w:bCs/>
          <w:sz w:val="20"/>
        </w:rPr>
        <w:t xml:space="preserve">rzedmiotu </w:t>
      </w:r>
      <w:r w:rsidR="00584B85">
        <w:rPr>
          <w:rFonts w:ascii="Cambria" w:hAnsi="Cambria" w:cs="Arial"/>
          <w:b w:val="0"/>
          <w:bCs/>
          <w:sz w:val="20"/>
        </w:rPr>
        <w:t>umowy</w:t>
      </w:r>
      <w:r w:rsidRPr="00D271A8">
        <w:rPr>
          <w:rFonts w:ascii="Cambria" w:hAnsi="Cambria" w:cs="Arial"/>
          <w:b w:val="0"/>
          <w:bCs/>
          <w:sz w:val="20"/>
        </w:rPr>
        <w:t xml:space="preserve"> przez podwykonawcę.</w:t>
      </w:r>
    </w:p>
    <w:p w14:paraId="2FA42133" w14:textId="77777777" w:rsidR="00EE5F8F" w:rsidRDefault="009119D0">
      <w:pPr>
        <w:pStyle w:val="Tytu"/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EE5F8F">
        <w:rPr>
          <w:rFonts w:ascii="Cambria" w:hAnsi="Cambria" w:cs="Arial"/>
          <w:b w:val="0"/>
          <w:sz w:val="20"/>
        </w:rPr>
        <w:t>Jeżeli zmiana albo rezygnacja z podwykonawcy dotyczy podmiotu, na którego zasoby Wykonawca powoływał</w:t>
      </w:r>
      <w:r w:rsidR="00EE5F8F" w:rsidRPr="00EE5F8F">
        <w:rPr>
          <w:rFonts w:ascii="Cambria" w:hAnsi="Cambria" w:cs="Arial"/>
          <w:b w:val="0"/>
          <w:sz w:val="20"/>
        </w:rPr>
        <w:t xml:space="preserve"> </w:t>
      </w:r>
      <w:r w:rsidRPr="00EE5F8F">
        <w:rPr>
          <w:rFonts w:ascii="Cambria" w:hAnsi="Cambria" w:cs="Arial"/>
          <w:b w:val="0"/>
          <w:sz w:val="20"/>
        </w:rPr>
        <w:t>się, na zasadach określonych w art. 118 ust. 1 ustawy Pzp w celu wykaza</w:t>
      </w:r>
      <w:r w:rsidR="00C035C4">
        <w:rPr>
          <w:rFonts w:ascii="Cambria" w:hAnsi="Cambria" w:cs="Arial"/>
          <w:b w:val="0"/>
          <w:sz w:val="20"/>
        </w:rPr>
        <w:t xml:space="preserve">nia spełniania warunków udziału </w:t>
      </w:r>
      <w:r w:rsidRPr="00EE5F8F">
        <w:rPr>
          <w:rFonts w:ascii="Cambria" w:hAnsi="Cambria" w:cs="Arial"/>
          <w:b w:val="0"/>
          <w:sz w:val="20"/>
        </w:rPr>
        <w:t>w postępowaniu, Wykonawca jest ob</w:t>
      </w:r>
      <w:r w:rsidR="00C035C4">
        <w:rPr>
          <w:rFonts w:ascii="Cambria" w:hAnsi="Cambria" w:cs="Arial"/>
          <w:b w:val="0"/>
          <w:sz w:val="20"/>
        </w:rPr>
        <w:t xml:space="preserve">owiązany wykazać Zamawiającemu, </w:t>
      </w:r>
      <w:r w:rsidRPr="00EE5F8F">
        <w:rPr>
          <w:rFonts w:ascii="Cambria" w:hAnsi="Cambria" w:cs="Arial"/>
          <w:b w:val="0"/>
          <w:sz w:val="20"/>
        </w:rPr>
        <w:t>iż proponowany inny podwykonawca lub Wykonawca samodzielnie spełnia je w stopniu nie mniejszym niż wymagany w trakcie postępowania o udzielenie zamówienia stosownie do zapisów w art. 462 ust. 7 ustawy Pzp</w:t>
      </w:r>
      <w:r w:rsidR="00602549" w:rsidRPr="00EE5F8F">
        <w:rPr>
          <w:rFonts w:ascii="Cambria" w:hAnsi="Cambria" w:cs="Arial"/>
          <w:b w:val="0"/>
          <w:sz w:val="20"/>
        </w:rPr>
        <w:t>.</w:t>
      </w:r>
    </w:p>
    <w:p w14:paraId="469A75E6" w14:textId="77777777" w:rsidR="009119D0" w:rsidRPr="00EE5F8F" w:rsidRDefault="009119D0">
      <w:pPr>
        <w:pStyle w:val="Tytu"/>
        <w:numPr>
          <w:ilvl w:val="0"/>
          <w:numId w:val="40"/>
        </w:numPr>
        <w:spacing w:after="120" w:line="276" w:lineRule="auto"/>
        <w:jc w:val="both"/>
        <w:rPr>
          <w:rFonts w:ascii="Cambria" w:hAnsi="Cambria" w:cs="Arial"/>
          <w:b w:val="0"/>
          <w:bCs/>
          <w:sz w:val="20"/>
        </w:rPr>
      </w:pPr>
      <w:r w:rsidRPr="00EE5F8F">
        <w:rPr>
          <w:rFonts w:ascii="Cambria" w:hAnsi="Cambria" w:cs="Arial"/>
          <w:b w:val="0"/>
          <w:sz w:val="20"/>
        </w:rPr>
        <w:t>Podwykonawcą robót .................. będzie.............</w:t>
      </w:r>
      <w:r w:rsidR="00EE5F8F">
        <w:rPr>
          <w:rFonts w:ascii="Cambria" w:hAnsi="Cambria" w:cs="Arial"/>
          <w:b w:val="0"/>
          <w:sz w:val="20"/>
        </w:rPr>
        <w:t xml:space="preserve"> </w:t>
      </w:r>
    </w:p>
    <w:p w14:paraId="2EA9C043" w14:textId="77777777" w:rsidR="009119D0" w:rsidRPr="004D3F6E" w:rsidRDefault="009119D0">
      <w:pPr>
        <w:pStyle w:val="Akapitzlist"/>
        <w:numPr>
          <w:ilvl w:val="0"/>
          <w:numId w:val="32"/>
        </w:numPr>
        <w:spacing w:after="120"/>
        <w:ind w:left="426" w:hanging="284"/>
        <w:contextualSpacing w:val="0"/>
        <w:jc w:val="both"/>
        <w:rPr>
          <w:rFonts w:ascii="Cambria" w:hAnsi="Cambria" w:cs="Calibri"/>
          <w:vanish/>
          <w:lang w:eastAsia="ar-SA"/>
        </w:rPr>
      </w:pPr>
    </w:p>
    <w:p w14:paraId="41419DA9" w14:textId="77777777" w:rsidR="009119D0" w:rsidRPr="004D3F6E" w:rsidRDefault="009119D0">
      <w:pPr>
        <w:pStyle w:val="Akapitzlist"/>
        <w:numPr>
          <w:ilvl w:val="0"/>
          <w:numId w:val="32"/>
        </w:numPr>
        <w:spacing w:after="120"/>
        <w:ind w:left="426" w:hanging="284"/>
        <w:contextualSpacing w:val="0"/>
        <w:jc w:val="both"/>
        <w:rPr>
          <w:rFonts w:ascii="Cambria" w:hAnsi="Cambria" w:cs="Calibri"/>
          <w:vanish/>
          <w:lang w:eastAsia="ar-SA"/>
        </w:rPr>
      </w:pPr>
    </w:p>
    <w:p w14:paraId="0D4A35A3" w14:textId="77777777" w:rsidR="009119D0" w:rsidRDefault="00602549">
      <w:pPr>
        <w:pStyle w:val="Akapitzlist"/>
        <w:numPr>
          <w:ilvl w:val="0"/>
          <w:numId w:val="40"/>
        </w:numPr>
        <w:spacing w:after="120"/>
        <w:jc w:val="both"/>
        <w:rPr>
          <w:rFonts w:ascii="Cambria" w:hAnsi="Cambria" w:cs="Calibri"/>
        </w:rPr>
      </w:pPr>
      <w:r w:rsidRPr="00EE5F8F">
        <w:rPr>
          <w:rFonts w:ascii="Cambria" w:hAnsi="Cambria" w:cs="Calibri"/>
          <w:lang w:eastAsia="ar-SA"/>
        </w:rPr>
        <w:t>W</w:t>
      </w:r>
      <w:r w:rsidR="009119D0" w:rsidRPr="00EE5F8F">
        <w:rPr>
          <w:rFonts w:ascii="Cambria" w:hAnsi="Cambria" w:cs="Calibri"/>
          <w:lang w:eastAsia="ar-SA"/>
        </w:rPr>
        <w:t xml:space="preserve">ykonawca gwarantuje, że osoby, wymagane w SWZ wykonujące Przedmiot umowy, będą zatrudnione na podstawie umowy o pracę w rozumieniu Kodeksu pracy. Obowiązek realizacji Przedmiotu umowy przy pomocy osób zatrudnionych na podstawie umowy o pracę dotyczy również realizacji Przedmiotu umowy przy pomocy podwykonawców. </w:t>
      </w:r>
    </w:p>
    <w:p w14:paraId="72F86E80" w14:textId="77777777" w:rsidR="00EE5F8F" w:rsidRPr="00EE5F8F" w:rsidRDefault="00EE5F8F" w:rsidP="00EE5F8F">
      <w:pPr>
        <w:pStyle w:val="Akapitzlist"/>
        <w:spacing w:after="120"/>
        <w:ind w:left="360"/>
        <w:jc w:val="both"/>
        <w:rPr>
          <w:rFonts w:ascii="Cambria" w:hAnsi="Cambria" w:cs="Calibri"/>
        </w:rPr>
      </w:pPr>
    </w:p>
    <w:p w14:paraId="3FB41EDC" w14:textId="738470C0" w:rsidR="009119D0" w:rsidRPr="00EE5F8F" w:rsidRDefault="009119D0">
      <w:pPr>
        <w:pStyle w:val="Akapitzlist"/>
        <w:numPr>
          <w:ilvl w:val="0"/>
          <w:numId w:val="40"/>
        </w:numPr>
        <w:suppressAutoHyphens/>
        <w:spacing w:after="0"/>
        <w:jc w:val="both"/>
        <w:rPr>
          <w:rFonts w:ascii="Cambria" w:hAnsi="Cambria" w:cs="Calibri"/>
        </w:rPr>
      </w:pPr>
      <w:r w:rsidRPr="00EE5F8F">
        <w:rPr>
          <w:rFonts w:ascii="Cambria" w:hAnsi="Cambria" w:cs="Calibri"/>
        </w:rPr>
        <w:t xml:space="preserve">W zakresie, w jakim: Zamawiający, na podstawie art. 95 ustawy Pzp określił w SWZ wymagania zatrudnienia przez Wykonawcę lub podwykonawcę na podstawie umowy o pracę osób wykonujących czynności wchodzące w zakres Przedmiotu </w:t>
      </w:r>
      <w:r w:rsidR="00584B85">
        <w:rPr>
          <w:rFonts w:ascii="Cambria" w:hAnsi="Cambria" w:cs="Calibri"/>
        </w:rPr>
        <w:t>umowy</w:t>
      </w:r>
      <w:r w:rsidRPr="00EE5F8F">
        <w:rPr>
          <w:rFonts w:ascii="Cambria" w:hAnsi="Cambria" w:cs="Calibri"/>
        </w:rPr>
        <w:t>:</w:t>
      </w:r>
    </w:p>
    <w:p w14:paraId="7C10A939" w14:textId="77777777" w:rsidR="009119D0" w:rsidRPr="00F778A3" w:rsidRDefault="009119D0">
      <w:pPr>
        <w:pStyle w:val="Akapitzlist"/>
        <w:numPr>
          <w:ilvl w:val="0"/>
          <w:numId w:val="33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Przed zawarciem niniejszej </w:t>
      </w:r>
      <w:r>
        <w:rPr>
          <w:rFonts w:ascii="Cambria" w:hAnsi="Cambria" w:cs="Calibri"/>
        </w:rPr>
        <w:t>U</w:t>
      </w:r>
      <w:r w:rsidRPr="00F778A3">
        <w:rPr>
          <w:rFonts w:ascii="Cambria" w:hAnsi="Cambria" w:cs="Calibri"/>
        </w:rPr>
        <w:t xml:space="preserve">mowy i rozpoczęciem pracy nowo zgłaszanych pracowników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do  realizacji czynności, do których odnosi się Obowiązek Zatrudnienia osób na umowę o pracę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przedłoży Zamawiającemu listę pracowników własnych i podwykonawców wraz </w:t>
      </w:r>
      <w:r>
        <w:rPr>
          <w:rFonts w:ascii="Cambria" w:hAnsi="Cambria" w:cs="Calibri"/>
        </w:rPr>
        <w:br/>
        <w:t>z oświadczeniem, że okazane do</w:t>
      </w:r>
      <w:r w:rsidRPr="00F778A3">
        <w:rPr>
          <w:rFonts w:ascii="Cambria" w:hAnsi="Cambria" w:cs="Calibri"/>
        </w:rPr>
        <w:t xml:space="preserve"> wglądu kopie umów o pracę osób wymienionych na tej liście są zgodne z prawdą (Zamawiający nie będzie kopiował, gromadził ani przetwarzał danych osobowych zawartych w okazanych umowach o </w:t>
      </w:r>
      <w:r>
        <w:rPr>
          <w:rFonts w:ascii="Cambria" w:hAnsi="Cambria" w:cs="Calibri"/>
        </w:rPr>
        <w:t>pracę.)  Nie przedłożenie listy</w:t>
      </w:r>
      <w:r w:rsidRPr="00F778A3">
        <w:rPr>
          <w:rFonts w:ascii="Cambria" w:hAnsi="Cambria" w:cs="Calibri"/>
        </w:rPr>
        <w:t xml:space="preserve"> osób mających wykonywać </w:t>
      </w:r>
      <w:r>
        <w:rPr>
          <w:rFonts w:ascii="Cambria" w:hAnsi="Cambria" w:cs="Calibri"/>
        </w:rPr>
        <w:t>P</w:t>
      </w:r>
      <w:r w:rsidRPr="00F778A3">
        <w:rPr>
          <w:rFonts w:ascii="Cambria" w:hAnsi="Cambria" w:cs="Calibri"/>
        </w:rPr>
        <w:t>rzedmiot zamówienia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upoważnia Zamawiającego</w:t>
      </w:r>
      <w:r>
        <w:rPr>
          <w:rFonts w:ascii="Cambria" w:hAnsi="Cambria" w:cs="Calibri"/>
        </w:rPr>
        <w:t xml:space="preserve"> i wyznaczonego przedstawiciela</w:t>
      </w:r>
      <w:r w:rsidRPr="00F778A3">
        <w:rPr>
          <w:rFonts w:ascii="Cambria" w:hAnsi="Cambria" w:cs="Calibri"/>
        </w:rPr>
        <w:t xml:space="preserve"> do niedopuszczenia tych osób do pracy</w:t>
      </w:r>
      <w:r>
        <w:rPr>
          <w:rFonts w:ascii="Cambria" w:hAnsi="Cambria" w:cs="Calibri"/>
        </w:rPr>
        <w:t>;</w:t>
      </w:r>
    </w:p>
    <w:p w14:paraId="2638DE9A" w14:textId="77777777" w:rsidR="009119D0" w:rsidRPr="00866BBA" w:rsidRDefault="009119D0">
      <w:pPr>
        <w:pStyle w:val="Akapitzlist"/>
        <w:numPr>
          <w:ilvl w:val="0"/>
          <w:numId w:val="33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 xml:space="preserve">W przypadku zmiany składu osobowego Personelu Wykonawcy zapisy </w:t>
      </w:r>
      <w:r>
        <w:rPr>
          <w:rFonts w:ascii="Cambria" w:hAnsi="Cambria" w:cs="Calibri"/>
        </w:rPr>
        <w:t>pkt</w:t>
      </w:r>
      <w:r w:rsidRPr="00F778A3">
        <w:rPr>
          <w:rFonts w:ascii="Cambria" w:hAnsi="Cambria" w:cs="Calibri"/>
        </w:rPr>
        <w:t>.</w:t>
      </w:r>
      <w:r>
        <w:rPr>
          <w:rFonts w:ascii="Cambria" w:hAnsi="Cambria" w:cs="Calibri"/>
        </w:rPr>
        <w:t>1 powyżej</w:t>
      </w:r>
      <w:r w:rsidRPr="00F778A3">
        <w:rPr>
          <w:rFonts w:ascii="Cambria" w:hAnsi="Cambria" w:cs="Calibri"/>
        </w:rPr>
        <w:t xml:space="preserve"> stosuje się odpowiednio</w:t>
      </w:r>
      <w:r>
        <w:rPr>
          <w:rFonts w:ascii="Cambria" w:hAnsi="Cambria" w:cs="Calibri"/>
        </w:rPr>
        <w:t>;</w:t>
      </w:r>
    </w:p>
    <w:p w14:paraId="6EC08D30" w14:textId="77777777" w:rsidR="009119D0" w:rsidRPr="00F778A3" w:rsidRDefault="009119D0">
      <w:pPr>
        <w:pStyle w:val="Akapitzlist"/>
        <w:numPr>
          <w:ilvl w:val="0"/>
          <w:numId w:val="33"/>
        </w:numPr>
        <w:suppressAutoHyphens/>
        <w:spacing w:after="0"/>
        <w:ind w:left="709" w:hanging="283"/>
        <w:jc w:val="both"/>
        <w:rPr>
          <w:rFonts w:ascii="Cambria" w:hAnsi="Cambria" w:cs="Calibri"/>
        </w:rPr>
      </w:pPr>
      <w:r w:rsidRPr="00F778A3">
        <w:rPr>
          <w:rFonts w:ascii="Cambria" w:hAnsi="Cambria" w:cs="Calibri"/>
        </w:rPr>
        <w:t>Na każde żądanie Zamawiającego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Wykonawca zobowiązany jest przedłożyć Zamawiającemu umowy </w:t>
      </w:r>
      <w:r>
        <w:rPr>
          <w:rFonts w:ascii="Cambria" w:hAnsi="Cambria" w:cs="Calibri"/>
        </w:rPr>
        <w:br/>
      </w:r>
      <w:r w:rsidRPr="00F778A3">
        <w:rPr>
          <w:rFonts w:ascii="Cambria" w:hAnsi="Cambria" w:cs="Calibri"/>
        </w:rPr>
        <w:t>o pracę oraz inne dokumenty (na przykład z ZUS) uwiarygadniające zatrudnien</w:t>
      </w:r>
      <w:r>
        <w:rPr>
          <w:rFonts w:ascii="Cambria" w:hAnsi="Cambria" w:cs="Calibri"/>
        </w:rPr>
        <w:t>ie</w:t>
      </w:r>
      <w:r w:rsidRPr="00F778A3">
        <w:rPr>
          <w:rFonts w:ascii="Cambria" w:hAnsi="Cambria" w:cs="Calibri"/>
        </w:rPr>
        <w:t xml:space="preserve"> osób realizujących czynności, do których odnosi się Obowiązek Zatrudnienia. Nieprzedłożenie umów i innych dokumentów (nie okazanie do wglądu), o których mowa w zdaniu poprzednim</w:t>
      </w:r>
      <w:r>
        <w:rPr>
          <w:rFonts w:ascii="Cambria" w:hAnsi="Cambria" w:cs="Calibri"/>
        </w:rPr>
        <w:t>,</w:t>
      </w:r>
      <w:r w:rsidRPr="00F778A3">
        <w:rPr>
          <w:rFonts w:ascii="Cambria" w:hAnsi="Cambria" w:cs="Calibri"/>
        </w:rPr>
        <w:t xml:space="preserve"> stanowi przypadek naruszenia Obowiązku Zatrudnienia</w:t>
      </w:r>
      <w:r>
        <w:rPr>
          <w:rFonts w:ascii="Cambria" w:hAnsi="Cambria" w:cs="Calibri"/>
        </w:rPr>
        <w:t>;</w:t>
      </w:r>
    </w:p>
    <w:p w14:paraId="6BF56312" w14:textId="6CC58C99" w:rsidR="009119D0" w:rsidRPr="00D271A8" w:rsidRDefault="009119D0">
      <w:pPr>
        <w:pStyle w:val="Tytu"/>
        <w:numPr>
          <w:ilvl w:val="0"/>
          <w:numId w:val="33"/>
        </w:numPr>
        <w:spacing w:after="120" w:line="276" w:lineRule="auto"/>
        <w:jc w:val="both"/>
        <w:rPr>
          <w:rFonts w:ascii="Cambria" w:hAnsi="Cambria" w:cs="Arial"/>
          <w:b w:val="0"/>
          <w:sz w:val="20"/>
        </w:rPr>
      </w:pPr>
      <w:r w:rsidRPr="00F778A3">
        <w:rPr>
          <w:rFonts w:ascii="Cambria" w:hAnsi="Cambria" w:cs="Calibri"/>
          <w:sz w:val="20"/>
        </w:rPr>
        <w:t xml:space="preserve">Przedstawiciel Zamawiającego uprawniony jest do sprawdzania tożsamości Personelu Wykonawcy uczestniczącego w realizacji </w:t>
      </w:r>
      <w:r w:rsidR="00584B85">
        <w:rPr>
          <w:rFonts w:ascii="Cambria" w:hAnsi="Cambria" w:cs="Calibri"/>
          <w:sz w:val="20"/>
        </w:rPr>
        <w:t>przedmiotu</w:t>
      </w:r>
      <w:r w:rsidRPr="00F778A3">
        <w:rPr>
          <w:rFonts w:ascii="Cambria" w:hAnsi="Cambria" w:cs="Calibri"/>
          <w:sz w:val="20"/>
        </w:rPr>
        <w:t>.</w:t>
      </w:r>
    </w:p>
    <w:p w14:paraId="3FE69476" w14:textId="77777777" w:rsidR="0055398A" w:rsidRDefault="0055398A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BDA5481" w14:textId="77777777" w:rsidR="009119D0" w:rsidRDefault="00E432F9" w:rsidP="008E382D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§</w:t>
      </w:r>
      <w:r w:rsidR="009119D0" w:rsidRPr="00D271A8">
        <w:rPr>
          <w:rFonts w:ascii="Cambria" w:hAnsi="Cambria" w:cs="Arial"/>
          <w:b/>
          <w:sz w:val="20"/>
          <w:szCs w:val="20"/>
        </w:rPr>
        <w:t>4</w:t>
      </w:r>
    </w:p>
    <w:p w14:paraId="51E87FFA" w14:textId="77777777" w:rsidR="00640BB4" w:rsidRPr="00B22D7B" w:rsidRDefault="00804348">
      <w:pPr>
        <w:pStyle w:val="Bezodstpw"/>
        <w:numPr>
          <w:ilvl w:val="2"/>
          <w:numId w:val="32"/>
        </w:numPr>
        <w:spacing w:after="120" w:line="276" w:lineRule="auto"/>
        <w:jc w:val="both"/>
        <w:rPr>
          <w:rFonts w:ascii="Cambria" w:hAnsi="Cambria" w:cs="Arial"/>
          <w:bCs/>
          <w:sz w:val="20"/>
          <w:szCs w:val="20"/>
        </w:rPr>
      </w:pPr>
      <w:r w:rsidRPr="00B22D7B">
        <w:rPr>
          <w:rFonts w:ascii="Cambria" w:hAnsi="Cambria" w:cs="Arial"/>
          <w:b/>
          <w:sz w:val="20"/>
          <w:szCs w:val="20"/>
        </w:rPr>
        <w:t xml:space="preserve">Zamawiający </w:t>
      </w:r>
      <w:r w:rsidR="00E9029B" w:rsidRPr="00B22D7B">
        <w:rPr>
          <w:rFonts w:ascii="Cambria" w:hAnsi="Cambria" w:cs="Arial"/>
          <w:b/>
          <w:sz w:val="20"/>
          <w:szCs w:val="20"/>
        </w:rPr>
        <w:t xml:space="preserve">zapewnia nadzór Inwestorski </w:t>
      </w:r>
      <w:r w:rsidR="00E9029B" w:rsidRPr="00B22D7B">
        <w:rPr>
          <w:rFonts w:ascii="Cambria" w:hAnsi="Cambria" w:cs="Arial"/>
          <w:bCs/>
          <w:sz w:val="20"/>
          <w:szCs w:val="20"/>
        </w:rPr>
        <w:t xml:space="preserve">nad robotami stanowiącymi przedmiot niniejszej umowy, zgodnie z </w:t>
      </w:r>
      <w:r w:rsidR="006B7EBF" w:rsidRPr="00B22D7B">
        <w:rPr>
          <w:rFonts w:ascii="Cambria" w:hAnsi="Cambria" w:cs="Arial"/>
          <w:bCs/>
          <w:sz w:val="20"/>
          <w:szCs w:val="20"/>
        </w:rPr>
        <w:t>ustaw</w:t>
      </w:r>
      <w:r w:rsidR="00E9029B" w:rsidRPr="00B22D7B">
        <w:rPr>
          <w:rFonts w:ascii="Cambria" w:hAnsi="Cambria" w:cs="Arial"/>
          <w:bCs/>
          <w:sz w:val="20"/>
          <w:szCs w:val="20"/>
        </w:rPr>
        <w:t>ą</w:t>
      </w:r>
      <w:r w:rsidR="006B7EBF" w:rsidRPr="00B22D7B">
        <w:rPr>
          <w:rFonts w:ascii="Cambria" w:hAnsi="Cambria" w:cs="Arial"/>
          <w:bCs/>
          <w:sz w:val="20"/>
          <w:szCs w:val="20"/>
        </w:rPr>
        <w:t xml:space="preserve"> z dnia 7 lipca 1994 r. Prawo Budowlane</w:t>
      </w:r>
      <w:r w:rsidR="00022EAA">
        <w:rPr>
          <w:rFonts w:ascii="Cambria" w:hAnsi="Cambria" w:cs="Arial"/>
          <w:bCs/>
          <w:sz w:val="20"/>
          <w:szCs w:val="20"/>
        </w:rPr>
        <w:t>, zwanej dalej „PB”</w:t>
      </w:r>
      <w:r w:rsidR="00E454F7">
        <w:rPr>
          <w:rFonts w:ascii="Cambria" w:hAnsi="Cambria" w:cs="Arial"/>
          <w:bCs/>
          <w:sz w:val="20"/>
          <w:szCs w:val="20"/>
        </w:rPr>
        <w:t>.</w:t>
      </w:r>
    </w:p>
    <w:p w14:paraId="5F826C9D" w14:textId="7666A262" w:rsidR="00B17867" w:rsidRPr="00640BB4" w:rsidRDefault="00640BB4">
      <w:pPr>
        <w:pStyle w:val="Bezodstpw"/>
        <w:numPr>
          <w:ilvl w:val="2"/>
          <w:numId w:val="32"/>
        </w:numPr>
        <w:spacing w:after="12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E2176D">
        <w:rPr>
          <w:rFonts w:ascii="Cambria" w:hAnsi="Cambria" w:cs="Arial"/>
          <w:b/>
          <w:sz w:val="20"/>
          <w:szCs w:val="20"/>
        </w:rPr>
        <w:t xml:space="preserve">Ustanowionym przez Wykonawcę </w:t>
      </w:r>
      <w:r w:rsidRPr="00E2176D">
        <w:rPr>
          <w:rFonts w:ascii="Cambria" w:hAnsi="Cambria" w:cs="Arial"/>
          <w:bCs/>
          <w:sz w:val="20"/>
          <w:szCs w:val="20"/>
        </w:rPr>
        <w:t>Kierownikiem budowy</w:t>
      </w:r>
      <w:r>
        <w:rPr>
          <w:rFonts w:ascii="Cambria" w:hAnsi="Cambria" w:cs="Arial"/>
          <w:bCs/>
          <w:sz w:val="20"/>
          <w:szCs w:val="20"/>
        </w:rPr>
        <w:t xml:space="preserve"> jest: ……………………………………………………………..</w:t>
      </w:r>
      <w:r w:rsidR="00B17867">
        <w:rPr>
          <w:rFonts w:ascii="Cambria" w:hAnsi="Cambria" w:cs="Arial"/>
          <w:bCs/>
          <w:sz w:val="20"/>
          <w:szCs w:val="20"/>
        </w:rPr>
        <w:t xml:space="preserve"> działający w granicach umocowania określonego przepisami ustawy z dnia 7 lipca 1994 r. </w:t>
      </w:r>
      <w:r w:rsidR="00584B85">
        <w:rPr>
          <w:rFonts w:ascii="Cambria" w:hAnsi="Cambria" w:cs="Arial"/>
          <w:bCs/>
          <w:sz w:val="20"/>
          <w:szCs w:val="20"/>
        </w:rPr>
        <w:t>PB</w:t>
      </w:r>
    </w:p>
    <w:p w14:paraId="298DB83A" w14:textId="77777777" w:rsidR="00B17867" w:rsidRPr="00B17867" w:rsidRDefault="00B17867" w:rsidP="00B17867">
      <w:pPr>
        <w:pStyle w:val="Bezodstpw"/>
        <w:spacing w:after="120" w:line="276" w:lineRule="auto"/>
        <w:ind w:left="360"/>
        <w:jc w:val="both"/>
        <w:rPr>
          <w:rFonts w:ascii="Cambria" w:hAnsi="Cambria" w:cs="Arial"/>
          <w:bCs/>
          <w:sz w:val="20"/>
          <w:szCs w:val="20"/>
        </w:rPr>
      </w:pPr>
    </w:p>
    <w:p w14:paraId="3CE13FD8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lastRenderedPageBreak/>
        <w:t>§5</w:t>
      </w:r>
    </w:p>
    <w:p w14:paraId="285B12D8" w14:textId="77777777" w:rsidR="009119D0" w:rsidRPr="00D271A8" w:rsidRDefault="009119D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</w:t>
      </w:r>
      <w:r w:rsidR="00E454F7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z czynnościami związanymi z wykonywaniem umowy.</w:t>
      </w:r>
    </w:p>
    <w:p w14:paraId="48EEA5FC" w14:textId="77777777" w:rsidR="009119D0" w:rsidRPr="00D271A8" w:rsidRDefault="009119D0" w:rsidP="00EE6290">
      <w:pPr>
        <w:spacing w:after="120" w:line="276" w:lineRule="auto"/>
        <w:ind w:firstLine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14:paraId="06629343" w14:textId="77777777" w:rsidR="009119D0" w:rsidRPr="00D271A8" w:rsidRDefault="009119D0">
      <w:pPr>
        <w:numPr>
          <w:ilvl w:val="0"/>
          <w:numId w:val="10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przestrzegają przepisów BHP,</w:t>
      </w:r>
    </w:p>
    <w:p w14:paraId="0EB8153C" w14:textId="77777777" w:rsidR="009119D0" w:rsidRPr="00D271A8" w:rsidRDefault="009119D0">
      <w:pPr>
        <w:numPr>
          <w:ilvl w:val="0"/>
          <w:numId w:val="10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14:paraId="4713527F" w14:textId="77777777" w:rsidR="009119D0" w:rsidRPr="00D271A8" w:rsidRDefault="009119D0">
      <w:pPr>
        <w:numPr>
          <w:ilvl w:val="0"/>
          <w:numId w:val="10"/>
        </w:numPr>
        <w:tabs>
          <w:tab w:val="clear" w:pos="1800"/>
          <w:tab w:val="num" w:pos="709"/>
        </w:tabs>
        <w:spacing w:after="12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nie wykonują robót budowlanych zgodnie z dokumentacja projektową - specyfikacjami technicznymi wykonania i odbioru robót budowlanych oraz zasadami wiedzy technicznej.</w:t>
      </w:r>
      <w:r w:rsidRPr="00D271A8">
        <w:rPr>
          <w:rFonts w:ascii="Cambria" w:hAnsi="Cambria" w:cs="Arial"/>
          <w:sz w:val="20"/>
          <w:szCs w:val="20"/>
        </w:rPr>
        <w:tab/>
      </w:r>
    </w:p>
    <w:p w14:paraId="4B50B8B7" w14:textId="77777777" w:rsidR="009119D0" w:rsidRDefault="009119D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72CB1181" w14:textId="77777777" w:rsidR="00534AE1" w:rsidRPr="00D271A8" w:rsidRDefault="00534AE1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Wykonawca zobowiązany jest prowadzić na bieżąco i przechowywać dokumenty zgodnie z art. 3 pkt 13 i art. 46 ustawy PB.</w:t>
      </w:r>
    </w:p>
    <w:p w14:paraId="736B7793" w14:textId="77777777" w:rsidR="009119D0" w:rsidRPr="00D271A8" w:rsidRDefault="009119D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</w:t>
      </w:r>
      <w:r w:rsidR="000857FF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Za nienależyte wykonanie tych obowiązków będzie ponosił odpowiedzialność odszkodowawczą.</w:t>
      </w:r>
    </w:p>
    <w:p w14:paraId="7CD72A06" w14:textId="77777777" w:rsidR="009119D0" w:rsidRDefault="009119D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Od daty protokolarnego przejęcia budowy do końcowego odbioru robót, Wykonawca ponosi odpowiedzialność na zasadach ogólnych, za wszelkie szkody powstałe na budowie.</w:t>
      </w:r>
    </w:p>
    <w:p w14:paraId="2AABDEC6" w14:textId="77777777" w:rsidR="00584B85" w:rsidRDefault="00584B85" w:rsidP="00584B85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</w:p>
    <w:p w14:paraId="65743079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6</w:t>
      </w:r>
    </w:p>
    <w:p w14:paraId="35747B62" w14:textId="77777777" w:rsidR="009119D0" w:rsidRPr="00D271A8" w:rsidRDefault="009119D0">
      <w:pPr>
        <w:numPr>
          <w:ilvl w:val="0"/>
          <w:numId w:val="11"/>
        </w:numPr>
        <w:tabs>
          <w:tab w:val="clear" w:pos="15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ramach wymienionej w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:</w:t>
      </w:r>
    </w:p>
    <w:p w14:paraId="50AE27E1" w14:textId="77777777" w:rsidR="00F541E8" w:rsidRPr="00F541E8" w:rsidRDefault="009119D0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Przeprowadzi odbiory </w:t>
      </w:r>
      <w:r w:rsidR="00F541E8" w:rsidRPr="00F541E8">
        <w:rPr>
          <w:rFonts w:ascii="Cambria" w:hAnsi="Cambria" w:cs="Arial"/>
          <w:sz w:val="20"/>
          <w:szCs w:val="20"/>
        </w:rPr>
        <w:t>techniczne</w:t>
      </w:r>
      <w:r w:rsidR="000E3CFA">
        <w:rPr>
          <w:rFonts w:ascii="Cambria" w:hAnsi="Cambria" w:cs="Arial"/>
          <w:sz w:val="20"/>
          <w:szCs w:val="20"/>
        </w:rPr>
        <w:t xml:space="preserve">, wykona geodezyjną inwentaryzację </w:t>
      </w:r>
      <w:r w:rsidR="00374270">
        <w:rPr>
          <w:rFonts w:ascii="Cambria" w:hAnsi="Cambria" w:cs="Arial"/>
          <w:sz w:val="20"/>
          <w:szCs w:val="20"/>
        </w:rPr>
        <w:t>powykonawczą</w:t>
      </w:r>
      <w:r w:rsidR="00F541E8" w:rsidRPr="00F541E8">
        <w:rPr>
          <w:rFonts w:ascii="Cambria" w:hAnsi="Cambria" w:cs="Arial"/>
          <w:sz w:val="20"/>
          <w:szCs w:val="20"/>
        </w:rPr>
        <w:t xml:space="preserve"> oraz</w:t>
      </w:r>
      <w:r w:rsidRPr="00F541E8">
        <w:rPr>
          <w:rFonts w:ascii="Cambria" w:hAnsi="Cambria" w:cs="Arial"/>
          <w:sz w:val="20"/>
          <w:szCs w:val="20"/>
        </w:rPr>
        <w:t xml:space="preserve"> sporządzi dokumentacje powykonawczą</w:t>
      </w:r>
      <w:r w:rsidR="004A7E8C">
        <w:rPr>
          <w:rFonts w:ascii="Cambria" w:hAnsi="Cambria" w:cs="Arial"/>
          <w:sz w:val="20"/>
          <w:szCs w:val="20"/>
        </w:rPr>
        <w:t>.</w:t>
      </w:r>
      <w:r w:rsidRPr="00F541E8">
        <w:rPr>
          <w:rFonts w:ascii="Cambria" w:hAnsi="Cambria" w:cs="Arial"/>
          <w:sz w:val="20"/>
          <w:szCs w:val="20"/>
        </w:rPr>
        <w:t xml:space="preserve"> </w:t>
      </w:r>
    </w:p>
    <w:p w14:paraId="443CD54E" w14:textId="77777777" w:rsidR="009119D0" w:rsidRPr="00B03EDD" w:rsidRDefault="009119D0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541E8">
        <w:rPr>
          <w:rFonts w:ascii="Cambria" w:hAnsi="Cambria" w:cs="Arial"/>
          <w:sz w:val="20"/>
          <w:szCs w:val="20"/>
        </w:rPr>
        <w:t xml:space="preserve">Usunie materiały zbędne z placu budowy na wysypisko śmieci, uporządkuje teren budowy, przywróci stan pierwotny drogi dojazdowej na plac budowy. Z wywózki odpadów Wykonawca przedłoży Zamawiającemu stosowny dokument potwierdzający, z przekazania odpadów do utylizacji podmiotowi uprawnionemu. </w:t>
      </w:r>
    </w:p>
    <w:p w14:paraId="6CCFE0C2" w14:textId="77777777" w:rsidR="00E321BB" w:rsidRDefault="00B03EDD">
      <w:pPr>
        <w:numPr>
          <w:ilvl w:val="0"/>
          <w:numId w:val="1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</w:t>
      </w:r>
      <w:r w:rsidRPr="00B03EDD">
        <w:rPr>
          <w:rFonts w:ascii="Cambria" w:hAnsi="Cambria" w:cs="Arial"/>
          <w:sz w:val="20"/>
          <w:szCs w:val="20"/>
        </w:rPr>
        <w:t>rzeprowadz</w:t>
      </w:r>
      <w:r>
        <w:rPr>
          <w:rFonts w:ascii="Cambria" w:hAnsi="Cambria" w:cs="Arial"/>
          <w:sz w:val="20"/>
          <w:szCs w:val="20"/>
        </w:rPr>
        <w:t>i</w:t>
      </w:r>
      <w:r w:rsidRPr="00B03EDD">
        <w:rPr>
          <w:rFonts w:ascii="Cambria" w:hAnsi="Cambria" w:cs="Arial"/>
          <w:sz w:val="20"/>
          <w:szCs w:val="20"/>
        </w:rPr>
        <w:t xml:space="preserve"> badania materiałów oraz pomiary i badania wykonanych robót zgodnie z zasadami kontroli jakości materiałów i robót określonymi </w:t>
      </w:r>
      <w:r w:rsidRPr="00CE2C41">
        <w:rPr>
          <w:rFonts w:ascii="Cambria" w:hAnsi="Cambria" w:cs="Arial"/>
          <w:sz w:val="20"/>
          <w:szCs w:val="20"/>
        </w:rPr>
        <w:t>w S</w:t>
      </w:r>
      <w:r w:rsidR="00884825" w:rsidRPr="00CE2C41">
        <w:rPr>
          <w:rFonts w:ascii="Cambria" w:hAnsi="Cambria" w:cs="Arial"/>
          <w:sz w:val="20"/>
          <w:szCs w:val="20"/>
        </w:rPr>
        <w:t>TWiORB.</w:t>
      </w:r>
    </w:p>
    <w:p w14:paraId="28300EEF" w14:textId="77777777" w:rsidR="00584B85" w:rsidRPr="00E454F7" w:rsidRDefault="00584B85" w:rsidP="00584B85">
      <w:pPr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</w:p>
    <w:p w14:paraId="7DEE60FE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7</w:t>
      </w:r>
    </w:p>
    <w:p w14:paraId="3D0BED7B" w14:textId="77777777" w:rsidR="009119D0" w:rsidRPr="00D271A8" w:rsidRDefault="009119D0" w:rsidP="00EE6290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na własny koszt:</w:t>
      </w:r>
    </w:p>
    <w:p w14:paraId="0DA24F3E" w14:textId="77777777" w:rsidR="009119D0" w:rsidRDefault="009119D0">
      <w:pPr>
        <w:numPr>
          <w:ilvl w:val="0"/>
          <w:numId w:val="13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Przygotuje zaplecze budowy tj. odpowiednie pomieszczenia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 xml:space="preserve">magazynowe na składowanie materiałów </w:t>
      </w:r>
      <w:r w:rsidR="003A5514">
        <w:rPr>
          <w:rFonts w:ascii="Cambria" w:hAnsi="Cambria" w:cs="Arial"/>
          <w:sz w:val="20"/>
          <w:szCs w:val="20"/>
        </w:rPr>
        <w:t xml:space="preserve">                             </w:t>
      </w:r>
      <w:r w:rsidRPr="00D271A8">
        <w:rPr>
          <w:rFonts w:ascii="Cambria" w:hAnsi="Cambria" w:cs="Arial"/>
          <w:sz w:val="20"/>
          <w:szCs w:val="20"/>
        </w:rPr>
        <w:t>i narzędzi, pomieszczenia socjalne dla swoich pracowników, wraz z oznakowaniem (tablica informacyjna),</w:t>
      </w:r>
    </w:p>
    <w:p w14:paraId="26C6C2E9" w14:textId="77777777" w:rsidR="00915865" w:rsidRPr="00D271A8" w:rsidRDefault="00915865">
      <w:pPr>
        <w:numPr>
          <w:ilvl w:val="0"/>
          <w:numId w:val="13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915865">
        <w:rPr>
          <w:rFonts w:ascii="Cambria" w:hAnsi="Cambria" w:cs="Arial"/>
          <w:sz w:val="20"/>
          <w:szCs w:val="20"/>
        </w:rPr>
        <w:t>Sporządzi lub zapewni sporządzenie, przed rozpoczęciem budowy, planu bezpieczeństwa i ochrony zdrowia w zakresie określonym w art. 21a ustawy PB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</w:t>
      </w:r>
    </w:p>
    <w:p w14:paraId="32301FC4" w14:textId="77777777" w:rsidR="009119D0" w:rsidRDefault="003A5514">
      <w:pPr>
        <w:numPr>
          <w:ilvl w:val="0"/>
          <w:numId w:val="13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Zapewni obsługę geodezyjną niezbędną do wykonania Przedmiotu zamówienia. </w:t>
      </w:r>
    </w:p>
    <w:p w14:paraId="7B3F61BD" w14:textId="77777777" w:rsidR="00915865" w:rsidRPr="002C4624" w:rsidRDefault="00915865">
      <w:pPr>
        <w:numPr>
          <w:ilvl w:val="0"/>
          <w:numId w:val="13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Wykona inwentaryzację powykonawczą. </w:t>
      </w:r>
    </w:p>
    <w:p w14:paraId="49959110" w14:textId="77777777" w:rsidR="009119D0" w:rsidRDefault="003A5514">
      <w:pPr>
        <w:numPr>
          <w:ilvl w:val="0"/>
          <w:numId w:val="13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Dokona o</w:t>
      </w:r>
      <w:r w:rsidR="009119D0" w:rsidRPr="006D028B">
        <w:rPr>
          <w:rFonts w:ascii="Cambria" w:hAnsi="Cambria" w:cs="Arial"/>
          <w:sz w:val="20"/>
          <w:szCs w:val="20"/>
        </w:rPr>
        <w:t>rganizacji i zagospodarowania placu budowy m.in. utrzymania zaplecza budowy, zaopatrzenia placu budowy w niezbędne media (woda, energia elektryczna itp.), uzyskania stosownych zgód zapewniających dojazd do terenu budowy dostawcom i obsłudze budowy, dozór budowy, wywóz nieczystości,  ubezpieczenie budowy, ponoszenia opłat administracyjnych, w tym opłat za zajecie pasa drogowego oraz wszelkich opłat za media niezbędne do zaopatrzenia terenu budowy;</w:t>
      </w:r>
    </w:p>
    <w:p w14:paraId="09EAE0F7" w14:textId="77777777" w:rsidR="009119D0" w:rsidRDefault="009119D0">
      <w:pPr>
        <w:numPr>
          <w:ilvl w:val="0"/>
          <w:numId w:val="13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Zapewni we własnym zakresie swoim pracownikom zaplecz</w:t>
      </w:r>
      <w:r w:rsidR="00707615">
        <w:rPr>
          <w:rFonts w:ascii="Cambria" w:hAnsi="Cambria" w:cs="Arial"/>
          <w:sz w:val="20"/>
          <w:szCs w:val="20"/>
        </w:rPr>
        <w:t>e</w:t>
      </w:r>
      <w:r w:rsidRPr="006D028B">
        <w:rPr>
          <w:rFonts w:ascii="Cambria" w:hAnsi="Cambria" w:cs="Arial"/>
          <w:sz w:val="20"/>
          <w:szCs w:val="20"/>
        </w:rPr>
        <w:t xml:space="preserve"> biurowe i socjalne z WC. </w:t>
      </w:r>
    </w:p>
    <w:p w14:paraId="12C52885" w14:textId="77777777" w:rsidR="009119D0" w:rsidRDefault="003A5514">
      <w:pPr>
        <w:numPr>
          <w:ilvl w:val="0"/>
          <w:numId w:val="13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Dokona u</w:t>
      </w:r>
      <w:r w:rsidR="009119D0" w:rsidRPr="006D028B">
        <w:rPr>
          <w:rFonts w:ascii="Cambria" w:hAnsi="Cambria" w:cs="Arial"/>
          <w:sz w:val="20"/>
          <w:szCs w:val="20"/>
        </w:rPr>
        <w:t>trzymania i likwidacji placu budowy po zakończeniu prac związanych z realizacja zamówienia, odtworzenie stanu pierwotnego dróg, uporządkowania terenu budowy po zakończeniu robót itp.</w:t>
      </w:r>
    </w:p>
    <w:p w14:paraId="30B0200D" w14:textId="77777777" w:rsidR="004C6A60" w:rsidRPr="00F17A8A" w:rsidRDefault="009119D0">
      <w:pPr>
        <w:numPr>
          <w:ilvl w:val="0"/>
          <w:numId w:val="13"/>
        </w:numPr>
        <w:tabs>
          <w:tab w:val="clear" w:pos="72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5B5AE4">
        <w:rPr>
          <w:rFonts w:ascii="Cambria" w:hAnsi="Cambria"/>
          <w:sz w:val="20"/>
          <w:szCs w:val="20"/>
        </w:rPr>
        <w:t>Zapewni dozór terenu budowy jak również ochronę znajdującego się na nim mienia</w:t>
      </w:r>
      <w:r w:rsidR="00707615">
        <w:rPr>
          <w:rFonts w:ascii="Cambria" w:hAnsi="Cambria"/>
          <w:sz w:val="20"/>
          <w:szCs w:val="20"/>
        </w:rPr>
        <w:t>.</w:t>
      </w:r>
    </w:p>
    <w:p w14:paraId="1B254105" w14:textId="77777777" w:rsidR="00876E56" w:rsidRDefault="00876E56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6484876" w14:textId="77777777" w:rsidR="005C17C9" w:rsidRDefault="005C17C9" w:rsidP="004D11A3">
      <w:pPr>
        <w:pStyle w:val="Bezodstpw"/>
        <w:spacing w:after="120" w:line="276" w:lineRule="auto"/>
        <w:rPr>
          <w:rFonts w:ascii="Cambria" w:hAnsi="Cambria" w:cs="Arial"/>
          <w:b/>
          <w:sz w:val="20"/>
          <w:szCs w:val="20"/>
        </w:rPr>
      </w:pPr>
    </w:p>
    <w:p w14:paraId="6FCA733A" w14:textId="3C581B8A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8</w:t>
      </w:r>
    </w:p>
    <w:p w14:paraId="44B37679" w14:textId="77777777" w:rsidR="004C6A60" w:rsidRDefault="009119D0">
      <w:pPr>
        <w:numPr>
          <w:ilvl w:val="0"/>
          <w:numId w:val="14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do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</w:t>
      </w:r>
      <w:r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mowy z materiałów własnych, </w:t>
      </w:r>
    </w:p>
    <w:p w14:paraId="33D4EA48" w14:textId="77777777" w:rsidR="009119D0" w:rsidRPr="004C6A60" w:rsidRDefault="009119D0">
      <w:pPr>
        <w:numPr>
          <w:ilvl w:val="0"/>
          <w:numId w:val="14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6A60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 stosowania </w:t>
      </w:r>
      <w:r w:rsidRPr="004C6A60">
        <w:rPr>
          <w:rFonts w:ascii="Cambria" w:hAnsi="Cambria" w:cs="Arial"/>
          <w:sz w:val="20"/>
          <w:szCs w:val="20"/>
        </w:rPr>
        <w:br/>
        <w:t>w budownictwie zgodnie z ustawą z dnia 16 kwietnia 2004 roku o wyrobach budowlanych (Dz. U. z 202</w:t>
      </w:r>
      <w:r w:rsidR="000857FF">
        <w:rPr>
          <w:rFonts w:ascii="Cambria" w:hAnsi="Cambria" w:cs="Arial"/>
          <w:sz w:val="20"/>
          <w:szCs w:val="20"/>
        </w:rPr>
        <w:t>1</w:t>
      </w:r>
      <w:r w:rsidRPr="004C6A60">
        <w:rPr>
          <w:rFonts w:ascii="Cambria" w:hAnsi="Cambria" w:cs="Arial"/>
          <w:sz w:val="20"/>
          <w:szCs w:val="20"/>
        </w:rPr>
        <w:t xml:space="preserve"> r., poz. </w:t>
      </w:r>
      <w:r w:rsidR="000857FF">
        <w:rPr>
          <w:rFonts w:ascii="Cambria" w:hAnsi="Cambria" w:cs="Arial"/>
          <w:sz w:val="20"/>
          <w:szCs w:val="20"/>
        </w:rPr>
        <w:t>1213</w:t>
      </w:r>
      <w:r w:rsidRPr="004C6A60">
        <w:rPr>
          <w:rFonts w:ascii="Cambria" w:hAnsi="Cambria" w:cs="Arial"/>
          <w:sz w:val="20"/>
          <w:szCs w:val="20"/>
        </w:rPr>
        <w:t>) a  zgodnie z art.</w:t>
      </w:r>
      <w:r w:rsidR="008C1AD6">
        <w:rPr>
          <w:rFonts w:ascii="Cambria" w:hAnsi="Cambria" w:cs="Arial"/>
          <w:sz w:val="20"/>
          <w:szCs w:val="20"/>
        </w:rPr>
        <w:t xml:space="preserve"> </w:t>
      </w:r>
      <w:r w:rsidRPr="004C6A60">
        <w:rPr>
          <w:rFonts w:ascii="Cambria" w:hAnsi="Cambria" w:cs="Arial"/>
          <w:sz w:val="20"/>
          <w:szCs w:val="20"/>
        </w:rPr>
        <w:t xml:space="preserve">10 ustawy </w:t>
      </w:r>
      <w:r w:rsidR="008C1AD6">
        <w:rPr>
          <w:rFonts w:ascii="Cambria" w:hAnsi="Cambria" w:cs="Arial"/>
          <w:sz w:val="20"/>
          <w:szCs w:val="20"/>
        </w:rPr>
        <w:t>PB</w:t>
      </w:r>
      <w:r w:rsidRPr="004C6A60">
        <w:rPr>
          <w:rFonts w:ascii="Cambria" w:hAnsi="Cambria" w:cs="Arial"/>
          <w:sz w:val="20"/>
          <w:szCs w:val="20"/>
        </w:rPr>
        <w:t xml:space="preserve">  oraz dokumentacji projektowej, specyfikacji technicznej  wykonania i odbioru robót budowlanych.</w:t>
      </w:r>
    </w:p>
    <w:p w14:paraId="0A2C9C55" w14:textId="77777777" w:rsidR="009119D0" w:rsidRDefault="009119D0">
      <w:pPr>
        <w:numPr>
          <w:ilvl w:val="0"/>
          <w:numId w:val="14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6D028B">
        <w:rPr>
          <w:rFonts w:ascii="Cambria" w:hAnsi="Cambria" w:cs="Arial"/>
          <w:sz w:val="20"/>
          <w:szCs w:val="20"/>
        </w:rPr>
        <w:t>Materiały i urządzenia muszą być zgodne z dokumentacją</w:t>
      </w:r>
      <w:r>
        <w:rPr>
          <w:rFonts w:ascii="Cambria" w:hAnsi="Cambria" w:cs="Arial"/>
          <w:sz w:val="20"/>
          <w:szCs w:val="20"/>
        </w:rPr>
        <w:t>.</w:t>
      </w:r>
    </w:p>
    <w:p w14:paraId="6C7629FD" w14:textId="77777777" w:rsidR="009119D0" w:rsidRPr="006D028B" w:rsidRDefault="009119D0">
      <w:pPr>
        <w:numPr>
          <w:ilvl w:val="0"/>
          <w:numId w:val="14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Każdy materiał i urządzenie przed jego wbudowaniem/montażem musi być zaakceptowany przez Inspektora Nadzoru a materiały nie zatwierdzone </w:t>
      </w:r>
      <w:r w:rsidR="00B96B74">
        <w:rPr>
          <w:rFonts w:ascii="Cambria" w:hAnsi="Cambria" w:cs="Arial"/>
          <w:sz w:val="20"/>
          <w:szCs w:val="20"/>
        </w:rPr>
        <w:t>W</w:t>
      </w:r>
      <w:r>
        <w:rPr>
          <w:rFonts w:ascii="Cambria" w:hAnsi="Cambria" w:cs="Arial"/>
          <w:sz w:val="20"/>
          <w:szCs w:val="20"/>
        </w:rPr>
        <w:t>ykonawca będzie zobowiązany do ich demontażu.</w:t>
      </w:r>
    </w:p>
    <w:p w14:paraId="0C35C932" w14:textId="77777777" w:rsidR="009119D0" w:rsidRPr="00D271A8" w:rsidRDefault="009119D0">
      <w:pPr>
        <w:numPr>
          <w:ilvl w:val="0"/>
          <w:numId w:val="14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Zamawiającego,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wykona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na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D271A8">
        <w:rPr>
          <w:rFonts w:ascii="Cambria" w:hAnsi="Cambria" w:cs="Arial"/>
          <w:sz w:val="20"/>
          <w:szCs w:val="20"/>
        </w:rPr>
        <w:t>własny koszt.</w:t>
      </w:r>
    </w:p>
    <w:p w14:paraId="0674476D" w14:textId="77777777" w:rsidR="00BE673E" w:rsidRDefault="009119D0">
      <w:pPr>
        <w:numPr>
          <w:ilvl w:val="0"/>
          <w:numId w:val="14"/>
        </w:numPr>
        <w:tabs>
          <w:tab w:val="clear" w:pos="15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>(Inspektora Nadzoru) przed ich wbudowaniem.</w:t>
      </w:r>
    </w:p>
    <w:p w14:paraId="20AB6930" w14:textId="77777777" w:rsidR="005C17C9" w:rsidRPr="007940C3" w:rsidRDefault="005C17C9" w:rsidP="005C17C9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35E4E648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9</w:t>
      </w:r>
    </w:p>
    <w:p w14:paraId="29632F26" w14:textId="77777777" w:rsidR="00BE673E" w:rsidRPr="007940C3" w:rsidRDefault="009119D0" w:rsidP="007940C3">
      <w:pPr>
        <w:numPr>
          <w:ilvl w:val="0"/>
          <w:numId w:val="3"/>
        </w:numPr>
        <w:tabs>
          <w:tab w:val="clear" w:pos="720"/>
        </w:tabs>
        <w:suppressAutoHyphens/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zobowiązuje </w:t>
      </w:r>
      <w:r w:rsidRPr="00D271A8">
        <w:rPr>
          <w:rFonts w:ascii="Cambria" w:hAnsi="Cambria" w:cs="Arial"/>
          <w:bCs/>
          <w:sz w:val="20"/>
          <w:szCs w:val="20"/>
          <w:lang w:eastAsia="ar-SA"/>
        </w:rPr>
        <w:t>się do posiadania polisy OC na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kwotę nie mniejszą niż wartość złożonej oferty  z tytułu szkód, które mogą zaistnieć w okresie od rozpoczęcia robót do przekazania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P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rzedmiotu </w:t>
      </w:r>
      <w:r>
        <w:rPr>
          <w:rFonts w:ascii="Cambria" w:hAnsi="Cambria" w:cs="Arial"/>
          <w:bCs/>
          <w:color w:val="000000"/>
          <w:sz w:val="20"/>
          <w:szCs w:val="20"/>
          <w:lang w:eastAsia="ar-SA"/>
        </w:rPr>
        <w:t>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mowy </w:t>
      </w:r>
      <w:r w:rsidRPr="00D271A8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D271A8">
        <w:rPr>
          <w:rFonts w:ascii="Cambria" w:hAnsi="Cambria" w:cs="Arial"/>
          <w:bCs/>
          <w:color w:val="000000"/>
          <w:sz w:val="20"/>
          <w:szCs w:val="20"/>
          <w:lang w:eastAsia="ar-SA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="00E454F7">
        <w:rPr>
          <w:rFonts w:ascii="Cambria" w:hAnsi="Cambria" w:cs="Arial"/>
          <w:bCs/>
          <w:color w:val="000000"/>
          <w:sz w:val="20"/>
          <w:szCs w:val="20"/>
          <w:lang w:eastAsia="ar-SA"/>
        </w:rPr>
        <w:t>)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5D149A39" w14:textId="77777777" w:rsidR="005543E8" w:rsidRDefault="005543E8" w:rsidP="00D271A8">
      <w:pPr>
        <w:pStyle w:val="Bezodstpw"/>
        <w:spacing w:after="120" w:line="276" w:lineRule="auto"/>
        <w:jc w:val="center"/>
        <w:rPr>
          <w:rFonts w:ascii="Cambria" w:hAnsi="Cambria" w:cs="Cambria"/>
          <w:b/>
          <w:sz w:val="20"/>
          <w:szCs w:val="20"/>
        </w:rPr>
      </w:pPr>
    </w:p>
    <w:p w14:paraId="7A6D593D" w14:textId="77777777" w:rsidR="009119D0" w:rsidRPr="00902A98" w:rsidRDefault="009119D0" w:rsidP="00D271A8">
      <w:pPr>
        <w:pStyle w:val="Bezodstpw"/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902A98">
        <w:rPr>
          <w:rFonts w:ascii="Cambria" w:hAnsi="Cambria" w:cs="Cambria"/>
          <w:b/>
          <w:sz w:val="20"/>
          <w:szCs w:val="20"/>
        </w:rPr>
        <w:t>§ 10</w:t>
      </w:r>
    </w:p>
    <w:p w14:paraId="500585E0" w14:textId="77777777" w:rsidR="004C6A60" w:rsidRPr="00902A98" w:rsidRDefault="009119D0">
      <w:pPr>
        <w:numPr>
          <w:ilvl w:val="0"/>
          <w:numId w:val="29"/>
        </w:numPr>
        <w:tabs>
          <w:tab w:val="num" w:pos="284"/>
        </w:tabs>
        <w:suppressAutoHyphens/>
        <w:spacing w:after="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902A98">
        <w:rPr>
          <w:rFonts w:ascii="Cambria" w:hAnsi="Cambria" w:cs="Cambria"/>
          <w:b/>
          <w:bCs/>
          <w:sz w:val="20"/>
          <w:szCs w:val="20"/>
        </w:rPr>
        <w:t>Cena   brutto wykonania Przedmiotu umowy wynosi:</w:t>
      </w:r>
      <w:r w:rsidRPr="00902A98">
        <w:rPr>
          <w:rFonts w:ascii="Cambria" w:hAnsi="Cambria" w:cs="Cambria"/>
          <w:sz w:val="20"/>
          <w:szCs w:val="20"/>
        </w:rPr>
        <w:t xml:space="preserve"> </w:t>
      </w:r>
      <w:r w:rsidRPr="00902A98">
        <w:rPr>
          <w:rFonts w:ascii="Cambria" w:hAnsi="Cambria"/>
          <w:sz w:val="20"/>
          <w:szCs w:val="20"/>
        </w:rPr>
        <w:t xml:space="preserve"> </w:t>
      </w:r>
    </w:p>
    <w:p w14:paraId="7EEDC102" w14:textId="1139E5C9" w:rsidR="00956245" w:rsidRDefault="009119D0" w:rsidP="004C6A60">
      <w:pPr>
        <w:suppressAutoHyphens/>
        <w:spacing w:after="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902A98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 w:rsidR="00187A0D" w:rsidRPr="00902A98">
        <w:rPr>
          <w:rFonts w:ascii="Cambria" w:hAnsi="Cambria" w:cs="Cambria"/>
          <w:sz w:val="20"/>
          <w:szCs w:val="20"/>
        </w:rPr>
        <w:t xml:space="preserve"> (słownie:………</w:t>
      </w:r>
      <w:r w:rsidR="002B0098">
        <w:rPr>
          <w:rFonts w:ascii="Cambria" w:hAnsi="Cambria" w:cs="Cambria"/>
          <w:sz w:val="20"/>
          <w:szCs w:val="20"/>
        </w:rPr>
        <w:t>…….………..….…</w:t>
      </w:r>
      <w:r w:rsidR="00187A0D" w:rsidRPr="00902A98">
        <w:rPr>
          <w:rFonts w:ascii="Cambria" w:hAnsi="Cambria" w:cs="Cambria"/>
          <w:sz w:val="20"/>
          <w:szCs w:val="20"/>
        </w:rPr>
        <w:t>……….)</w:t>
      </w:r>
      <w:r w:rsidRPr="00902A98">
        <w:rPr>
          <w:rFonts w:ascii="Cambria" w:hAnsi="Cambria" w:cs="Cambria"/>
          <w:sz w:val="20"/>
          <w:szCs w:val="20"/>
        </w:rPr>
        <w:t xml:space="preserve"> w tym podatek VAT</w:t>
      </w:r>
      <w:r w:rsidR="00187A0D" w:rsidRPr="00902A98">
        <w:rPr>
          <w:rFonts w:ascii="Cambria" w:hAnsi="Cambria" w:cs="Cambria"/>
          <w:sz w:val="20"/>
          <w:szCs w:val="20"/>
        </w:rPr>
        <w:t xml:space="preserve"> ……</w:t>
      </w:r>
      <w:r w:rsidR="002B0098">
        <w:rPr>
          <w:rFonts w:ascii="Cambria" w:hAnsi="Cambria" w:cs="Cambria"/>
          <w:sz w:val="20"/>
          <w:szCs w:val="20"/>
        </w:rPr>
        <w:t>.…..</w:t>
      </w:r>
      <w:r w:rsidR="00187A0D" w:rsidRPr="00902A98">
        <w:rPr>
          <w:rFonts w:ascii="Cambria" w:hAnsi="Cambria" w:cs="Cambria"/>
          <w:sz w:val="20"/>
          <w:szCs w:val="20"/>
        </w:rPr>
        <w:t>………………</w:t>
      </w:r>
      <w:r w:rsidRPr="00902A98">
        <w:rPr>
          <w:rFonts w:ascii="Cambria" w:hAnsi="Cambria" w:cs="Cambria"/>
          <w:sz w:val="20"/>
          <w:szCs w:val="20"/>
        </w:rPr>
        <w:t xml:space="preserve"> (słownie: .....................................................................................................</w:t>
      </w:r>
      <w:r w:rsidR="0055398A" w:rsidRPr="00902A98">
        <w:rPr>
          <w:rFonts w:ascii="Cambria" w:hAnsi="Cambria" w:cs="Cambria"/>
          <w:sz w:val="20"/>
          <w:szCs w:val="20"/>
        </w:rPr>
        <w:t>..............................)</w:t>
      </w:r>
      <w:r w:rsidR="00FC23DC">
        <w:rPr>
          <w:rFonts w:ascii="Cambria" w:hAnsi="Cambria" w:cs="Cambria"/>
          <w:sz w:val="20"/>
          <w:szCs w:val="20"/>
        </w:rPr>
        <w:t>,</w:t>
      </w:r>
    </w:p>
    <w:p w14:paraId="45FEF93C" w14:textId="77777777" w:rsidR="003E73C6" w:rsidRDefault="003E73C6" w:rsidP="003E73C6">
      <w:pPr>
        <w:suppressAutoHyphens/>
        <w:spacing w:after="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</w:p>
    <w:p w14:paraId="212F1BDA" w14:textId="30B5B574" w:rsidR="003E73C6" w:rsidRPr="003E73C6" w:rsidRDefault="003E73C6" w:rsidP="003E73C6">
      <w:pPr>
        <w:suppressAutoHyphens/>
        <w:spacing w:after="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E73C6">
        <w:rPr>
          <w:rFonts w:ascii="Cambria" w:hAnsi="Cambria" w:cs="Cambria"/>
          <w:sz w:val="20"/>
          <w:szCs w:val="20"/>
        </w:rPr>
        <w:t>w tym:</w:t>
      </w:r>
    </w:p>
    <w:p w14:paraId="274C359E" w14:textId="77777777" w:rsidR="003E73C6" w:rsidRPr="003E73C6" w:rsidRDefault="003E73C6" w:rsidP="003E73C6">
      <w:pPr>
        <w:suppressAutoHyphens/>
        <w:spacing w:after="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E73C6">
        <w:rPr>
          <w:rFonts w:ascii="Cambria" w:hAnsi="Cambria" w:cs="Cambria"/>
          <w:sz w:val="20"/>
          <w:szCs w:val="20"/>
        </w:rPr>
        <w:t>− Przebudowa dróg gminnych (ul. Żwirowa, Piaskowa) w msc. Szewce – za kwotę ……………………… zł</w:t>
      </w:r>
    </w:p>
    <w:p w14:paraId="31B1A373" w14:textId="77777777" w:rsidR="003E73C6" w:rsidRPr="003E73C6" w:rsidRDefault="003E73C6" w:rsidP="003E73C6">
      <w:pPr>
        <w:suppressAutoHyphens/>
        <w:spacing w:after="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E73C6">
        <w:rPr>
          <w:rFonts w:ascii="Cambria" w:hAnsi="Cambria" w:cs="Cambria"/>
          <w:sz w:val="20"/>
          <w:szCs w:val="20"/>
        </w:rPr>
        <w:t xml:space="preserve">− Budowa oświetlenia ulicznego dróg gminnych (ul. Żwirowa, Piaskowa) w msc. Szewce – za kwotę </w:t>
      </w:r>
    </w:p>
    <w:p w14:paraId="365E5D8B" w14:textId="06D83D56" w:rsidR="003E73C6" w:rsidRDefault="003E73C6" w:rsidP="003E73C6">
      <w:pPr>
        <w:suppressAutoHyphens/>
        <w:spacing w:after="0" w:line="276" w:lineRule="auto"/>
        <w:ind w:left="360"/>
        <w:jc w:val="both"/>
        <w:rPr>
          <w:rFonts w:ascii="Cambria" w:hAnsi="Cambria" w:cs="Cambria"/>
          <w:sz w:val="20"/>
          <w:szCs w:val="20"/>
        </w:rPr>
      </w:pPr>
      <w:r w:rsidRPr="003E73C6">
        <w:rPr>
          <w:rFonts w:ascii="Cambria" w:hAnsi="Cambria" w:cs="Cambria"/>
          <w:sz w:val="20"/>
          <w:szCs w:val="20"/>
        </w:rPr>
        <w:t>…………………………. zł</w:t>
      </w:r>
    </w:p>
    <w:p w14:paraId="02125361" w14:textId="77777777" w:rsidR="00187A0D" w:rsidRPr="005C17C9" w:rsidRDefault="00187A0D" w:rsidP="005C17C9">
      <w:pPr>
        <w:suppressAutoHyphens/>
        <w:spacing w:after="0"/>
        <w:jc w:val="both"/>
        <w:rPr>
          <w:rFonts w:ascii="Cambria" w:hAnsi="Cambria"/>
        </w:rPr>
      </w:pPr>
    </w:p>
    <w:p w14:paraId="14156836" w14:textId="77777777" w:rsidR="009119D0" w:rsidRPr="00D271A8" w:rsidRDefault="009119D0">
      <w:pPr>
        <w:numPr>
          <w:ilvl w:val="0"/>
          <w:numId w:val="29"/>
        </w:numPr>
        <w:suppressAutoHyphens/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lastRenderedPageBreak/>
        <w:t xml:space="preserve">Wykonawca </w:t>
      </w:r>
      <w:r w:rsidRPr="00D271A8">
        <w:rPr>
          <w:rFonts w:ascii="Cambria" w:hAnsi="Cambria" w:cs="Cambria"/>
          <w:sz w:val="20"/>
          <w:szCs w:val="20"/>
        </w:rPr>
        <w:t xml:space="preserve">zobowiązany jest do wykonania </w:t>
      </w:r>
      <w:r>
        <w:rPr>
          <w:rFonts w:ascii="Cambria" w:hAnsi="Cambria" w:cs="Cambria"/>
          <w:sz w:val="20"/>
          <w:szCs w:val="20"/>
        </w:rPr>
        <w:t>P</w:t>
      </w:r>
      <w:r w:rsidRPr="00D271A8">
        <w:rPr>
          <w:rFonts w:ascii="Cambria" w:hAnsi="Cambria" w:cs="Cambria"/>
          <w:sz w:val="20"/>
          <w:szCs w:val="20"/>
        </w:rPr>
        <w:t xml:space="preserve">rzedmiotu </w:t>
      </w:r>
      <w:r>
        <w:rPr>
          <w:rFonts w:ascii="Cambria" w:hAnsi="Cambria" w:cs="Cambria"/>
          <w:sz w:val="20"/>
          <w:szCs w:val="20"/>
        </w:rPr>
        <w:t>u</w:t>
      </w:r>
      <w:r w:rsidRPr="00D271A8">
        <w:rPr>
          <w:rFonts w:ascii="Cambria" w:hAnsi="Cambria" w:cs="Cambria"/>
          <w:sz w:val="20"/>
          <w:szCs w:val="20"/>
        </w:rPr>
        <w:t xml:space="preserve">mowy w pełnym zakresie, zgodnie </w:t>
      </w:r>
      <w:r w:rsidR="007D5DE1">
        <w:rPr>
          <w:rFonts w:ascii="Cambria" w:hAnsi="Cambria" w:cs="Cambria"/>
          <w:sz w:val="20"/>
          <w:szCs w:val="20"/>
        </w:rPr>
        <w:br/>
      </w:r>
      <w:r w:rsidRPr="00D271A8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</w:t>
      </w:r>
      <w:r>
        <w:rPr>
          <w:rFonts w:ascii="Cambria" w:hAnsi="Cambria" w:cs="Cambria"/>
          <w:sz w:val="20"/>
          <w:szCs w:val="20"/>
        </w:rPr>
        <w:t xml:space="preserve"> i zatwierdzonym harmonogramem</w:t>
      </w:r>
      <w:r w:rsidRPr="00D271A8">
        <w:rPr>
          <w:rFonts w:ascii="Cambria" w:hAnsi="Cambria" w:cs="Cambria"/>
          <w:sz w:val="20"/>
          <w:szCs w:val="20"/>
        </w:rPr>
        <w:t xml:space="preserve">. </w:t>
      </w:r>
    </w:p>
    <w:p w14:paraId="144BAD66" w14:textId="77777777" w:rsidR="00631AF6" w:rsidRPr="00631AF6" w:rsidRDefault="000E4403">
      <w:pPr>
        <w:pStyle w:val="Style7"/>
        <w:widowControl/>
        <w:numPr>
          <w:ilvl w:val="0"/>
          <w:numId w:val="29"/>
        </w:numPr>
        <w:spacing w:after="100" w:afterAutospacing="1" w:line="276" w:lineRule="auto"/>
        <w:textAlignment w:val="auto"/>
        <w:rPr>
          <w:rFonts w:ascii="Cambria" w:hAnsi="Cambria"/>
          <w:color w:val="000000" w:themeColor="text1"/>
          <w:sz w:val="20"/>
        </w:rPr>
      </w:pPr>
      <w:r w:rsidRPr="000E440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 xml:space="preserve">Strony postanawiają, że wynagrodzenie określone w </w:t>
      </w:r>
      <w:r w:rsidR="00B45FB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 xml:space="preserve">§10 </w:t>
      </w:r>
      <w:r w:rsidRPr="000E440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>ust.</w:t>
      </w:r>
      <w:r w:rsidR="00F32C82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 xml:space="preserve"> </w:t>
      </w:r>
      <w:r w:rsidR="00B45FB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>1</w:t>
      </w:r>
      <w:r w:rsidRPr="000E4403">
        <w:rPr>
          <w:rStyle w:val="FontStyle32"/>
          <w:rFonts w:ascii="Cambria" w:hAnsi="Cambria" w:cs="Calibri"/>
          <w:color w:val="000000" w:themeColor="text1"/>
          <w:kern w:val="0"/>
          <w:sz w:val="20"/>
          <w:szCs w:val="20"/>
        </w:rPr>
        <w:t xml:space="preserve">, stanowi wynagrodzenie ryczałtowe (niesie ryzyko ryczałtu) i jest niezmienne przez cały okres realizacji Umowy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poza przypadkami określonymi </w:t>
      </w:r>
      <w:r w:rsidR="00B45FB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                             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>w niniejszej umowie oraz przepisami prawa.</w:t>
      </w:r>
      <w:r w:rsidR="00B45FB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Jednocześnie strony postanawiają, że zapłata wynagrodzenia Wykonawcy Inwestycji w całości nastąpi po wykonaniu inwestycji w terminie nie dłuższym niż </w:t>
      </w:r>
      <w:r w:rsidR="00B45FB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 30 dni </w:t>
      </w:r>
      <w:r w:rsidRPr="000E4403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od dnia odbioru Inwestycji przez </w:t>
      </w:r>
      <w:r w:rsidR="00F06DF1">
        <w:rPr>
          <w:rFonts w:ascii="Cambria" w:hAnsi="Cambria" w:cs="Calibri"/>
          <w:color w:val="000000" w:themeColor="text1"/>
          <w:sz w:val="20"/>
          <w:szCs w:val="20"/>
          <w:lang w:eastAsia="pl-PL"/>
        </w:rPr>
        <w:t xml:space="preserve">Zamawiającego. </w:t>
      </w:r>
    </w:p>
    <w:p w14:paraId="3647DB00" w14:textId="379B350D" w:rsidR="009119D0" w:rsidRPr="007940C3" w:rsidRDefault="009119D0">
      <w:pPr>
        <w:numPr>
          <w:ilvl w:val="0"/>
          <w:numId w:val="29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Cs/>
          <w:sz w:val="20"/>
          <w:szCs w:val="20"/>
        </w:rPr>
        <w:t>W przypadku stwierdzenia wykonania zakresu robót w sposób niezgodny z dokumentacją (użycie materiałów innych niż w dokumentacji lub zadeklarowanych w złożonej ofercie oraz zastosowanie technologi</w:t>
      </w:r>
      <w:r w:rsidR="00F32C82">
        <w:rPr>
          <w:rFonts w:ascii="Cambria" w:hAnsi="Cambria" w:cs="Cambria"/>
          <w:bCs/>
          <w:sz w:val="20"/>
          <w:szCs w:val="20"/>
        </w:rPr>
        <w:t>i</w:t>
      </w:r>
      <w:r w:rsidRPr="00D271A8">
        <w:rPr>
          <w:rFonts w:ascii="Cambria" w:hAnsi="Cambria" w:cs="Cambria"/>
          <w:bCs/>
          <w:sz w:val="20"/>
          <w:szCs w:val="20"/>
        </w:rPr>
        <w:t xml:space="preserve"> niezgodnej z dokumentacją lub zadeklarowanej w złożonej ofercie) </w:t>
      </w:r>
      <w:r w:rsidR="00F32C82">
        <w:rPr>
          <w:rFonts w:ascii="Cambria" w:hAnsi="Cambria" w:cs="Cambria"/>
          <w:sz w:val="20"/>
          <w:szCs w:val="20"/>
        </w:rPr>
        <w:t>Z</w:t>
      </w:r>
      <w:r w:rsidRPr="00D271A8">
        <w:rPr>
          <w:rFonts w:ascii="Cambria" w:hAnsi="Cambria" w:cs="Cambria"/>
          <w:sz w:val="20"/>
          <w:szCs w:val="20"/>
        </w:rPr>
        <w:t>amawiający pomniejszy wynagrodzenie za te roboty wykorzystując do tego ceny rynkowe lub w przypadku ich braku sekocenbud i nałoży karę umowną zgodnie z zapisami umowy</w:t>
      </w:r>
      <w:r w:rsidR="006761FF">
        <w:rPr>
          <w:rFonts w:ascii="Cambria" w:hAnsi="Cambria" w:cs="Cambria"/>
          <w:sz w:val="20"/>
          <w:szCs w:val="20"/>
        </w:rPr>
        <w:t>.</w:t>
      </w:r>
      <w:r w:rsidRPr="00D271A8">
        <w:rPr>
          <w:rFonts w:ascii="Cambria" w:hAnsi="Cambria" w:cs="Cambria"/>
          <w:sz w:val="20"/>
          <w:szCs w:val="20"/>
        </w:rPr>
        <w:t xml:space="preserve"> </w:t>
      </w:r>
    </w:p>
    <w:p w14:paraId="7DA96AA2" w14:textId="77777777" w:rsidR="009119D0" w:rsidRPr="00D271A8" w:rsidRDefault="009119D0">
      <w:pPr>
        <w:numPr>
          <w:ilvl w:val="0"/>
          <w:numId w:val="29"/>
        </w:numPr>
        <w:suppressAutoHyphens/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uzasadnionych przypadkach dopuszcza się wprowadzanie zmian w stosunku do dokumentacji:</w:t>
      </w:r>
    </w:p>
    <w:p w14:paraId="676CCEAC" w14:textId="77777777" w:rsidR="009119D0" w:rsidRPr="00D271A8" w:rsidRDefault="009119D0">
      <w:pPr>
        <w:numPr>
          <w:ilvl w:val="0"/>
          <w:numId w:val="30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na wniosek Wykonawcy, za zgodą Zamawiającego, w trakcie prowadzenia robót, mogą być dokonywane zmiany technologii wykonania elementów robót. Dopuszcza się je tylko w przypadku, gdy proponowane przez Wykonawcę rozwiązanie jest równorzędne lub lepsze funkcjonalnie od tego, jaki przewiduje dokumentacja. W tym przypadku Wykonawca przedstawia projekt zamienny zawierający opis proponowanych zmian wraz z rysunkami. Projekt taki wymaga akceptacji i zatwierdzenia do realizacji przez Zamawiającego.</w:t>
      </w:r>
    </w:p>
    <w:p w14:paraId="54418635" w14:textId="77777777" w:rsidR="009119D0" w:rsidRPr="00D271A8" w:rsidRDefault="009119D0">
      <w:pPr>
        <w:numPr>
          <w:ilvl w:val="0"/>
          <w:numId w:val="30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przypadku gdy z punktu widzenia Zamawiającego zachodzi potrzeba zmiany rozwiązań technicznych wynikających z umowy Zamawiający sporządza protokół konieczności, a następnie dostarcza dokumentację na te roboty wraz ze zleceniem ich wykonania.</w:t>
      </w:r>
    </w:p>
    <w:p w14:paraId="70C68468" w14:textId="77777777" w:rsidR="009119D0" w:rsidRPr="00BE673E" w:rsidRDefault="009119D0">
      <w:pPr>
        <w:numPr>
          <w:ilvl w:val="0"/>
          <w:numId w:val="30"/>
        </w:numPr>
        <w:suppressAutoHyphens/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sz w:val="20"/>
          <w:szCs w:val="20"/>
        </w:rPr>
        <w:t>W p</w:t>
      </w:r>
      <w:r>
        <w:rPr>
          <w:rFonts w:ascii="Cambria" w:hAnsi="Cambria" w:cs="Cambria"/>
          <w:sz w:val="20"/>
          <w:szCs w:val="20"/>
        </w:rPr>
        <w:t>rzypadku, gdy określone w ust. 6</w:t>
      </w:r>
      <w:r w:rsidRPr="00D271A8">
        <w:rPr>
          <w:rFonts w:ascii="Cambria" w:hAnsi="Cambria" w:cs="Cambria"/>
          <w:sz w:val="20"/>
          <w:szCs w:val="20"/>
        </w:rPr>
        <w:t xml:space="preserve"> pkt. 2 zmiany spowodują wzrost kosztów, roboty te będą traktowane jako dodatkowe i Zamawiający złoży na ich wykonanie dodatkowe zamówienie, w trybie wynikającym z ustawy Prawo zamówień publicznych.</w:t>
      </w:r>
    </w:p>
    <w:p w14:paraId="0AD26BDE" w14:textId="77777777" w:rsidR="00BE673E" w:rsidRPr="00BE673E" w:rsidRDefault="00BE673E">
      <w:pPr>
        <w:pStyle w:val="Akapitzlist"/>
        <w:numPr>
          <w:ilvl w:val="0"/>
          <w:numId w:val="29"/>
        </w:numPr>
        <w:tabs>
          <w:tab w:val="num" w:pos="426"/>
        </w:tabs>
        <w:suppressAutoHyphens/>
        <w:spacing w:after="120"/>
        <w:ind w:left="426" w:hanging="426"/>
        <w:jc w:val="both"/>
        <w:rPr>
          <w:rFonts w:ascii="Cambria" w:hAnsi="Cambria"/>
        </w:rPr>
      </w:pPr>
      <w:r w:rsidRPr="00BE673E">
        <w:rPr>
          <w:rFonts w:ascii="Cambria" w:hAnsi="Cambria"/>
        </w:rPr>
        <w:t>Wprowadza się następujące zasady dotyczące płatności wynagrodzenia na</w:t>
      </w:r>
      <w:r w:rsidR="00631AF6">
        <w:rPr>
          <w:rFonts w:ascii="Cambria" w:hAnsi="Cambria"/>
        </w:rPr>
        <w:t>leżnego dla Wykonawcy</w:t>
      </w:r>
      <w:r w:rsidRPr="00BE673E">
        <w:rPr>
          <w:rFonts w:ascii="Cambria" w:hAnsi="Cambria"/>
        </w:rPr>
        <w:t xml:space="preserve"> z tytułu realizacji Umowy z zastosowaniem mechanizmu podzielonej płatności:</w:t>
      </w:r>
    </w:p>
    <w:p w14:paraId="4580CE48" w14:textId="77777777" w:rsidR="00BE673E" w:rsidRPr="00BE673E" w:rsidRDefault="00BE673E">
      <w:pPr>
        <w:pStyle w:val="Akapitzlist"/>
        <w:numPr>
          <w:ilvl w:val="0"/>
          <w:numId w:val="36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Zamawiający zastrzega sobie prawo rozliczenia płatności wynikających z umowy za pośrednictwem metody podzielonej płatności (ang. split payment) przewidzianego w przepisach ustawy o podatku od towarów i usług.</w:t>
      </w:r>
    </w:p>
    <w:p w14:paraId="7976878E" w14:textId="77777777" w:rsidR="00BE673E" w:rsidRPr="00BE673E" w:rsidRDefault="00BE673E">
      <w:pPr>
        <w:pStyle w:val="Akapitzlist"/>
        <w:numPr>
          <w:ilvl w:val="0"/>
          <w:numId w:val="36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Wykonawca oświadcza, że rachunek bankowy na który będą dokonywane płatności to nr………………….</w:t>
      </w:r>
    </w:p>
    <w:p w14:paraId="533B45E6" w14:textId="77777777" w:rsidR="00BE673E" w:rsidRPr="00BE673E" w:rsidRDefault="00BE673E">
      <w:pPr>
        <w:pStyle w:val="Akapitzlist"/>
        <w:numPr>
          <w:ilvl w:val="0"/>
          <w:numId w:val="37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umożliwiającym płatność w ramach mechanizmu podzielonej płatności, o którym mowa powyżej.</w:t>
      </w:r>
    </w:p>
    <w:p w14:paraId="23F57760" w14:textId="77777777" w:rsidR="00BE673E" w:rsidRPr="00BE673E" w:rsidRDefault="00BE673E">
      <w:pPr>
        <w:pStyle w:val="Akapitzlist"/>
        <w:numPr>
          <w:ilvl w:val="0"/>
          <w:numId w:val="37"/>
        </w:numPr>
        <w:suppressAutoHyphens/>
        <w:spacing w:after="120"/>
        <w:ind w:left="993" w:hanging="284"/>
        <w:jc w:val="both"/>
        <w:rPr>
          <w:rFonts w:ascii="Cambria" w:hAnsi="Cambria"/>
        </w:rPr>
      </w:pPr>
      <w:r w:rsidRPr="00BE673E">
        <w:rPr>
          <w:rFonts w:ascii="Cambria" w:hAnsi="Cambria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1AF16A28" w14:textId="77777777" w:rsidR="00BE673E" w:rsidRPr="00BE673E" w:rsidRDefault="00BE673E">
      <w:pPr>
        <w:pStyle w:val="Akapitzlist"/>
        <w:numPr>
          <w:ilvl w:val="0"/>
          <w:numId w:val="36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3A823090" w14:textId="77777777" w:rsidR="007D4DE2" w:rsidRDefault="00BE673E">
      <w:pPr>
        <w:pStyle w:val="Akapitzlist"/>
        <w:numPr>
          <w:ilvl w:val="0"/>
          <w:numId w:val="36"/>
        </w:numPr>
        <w:suppressAutoHyphens/>
        <w:spacing w:after="120"/>
        <w:ind w:hanging="294"/>
        <w:jc w:val="both"/>
        <w:rPr>
          <w:rFonts w:ascii="Cambria" w:hAnsi="Cambria"/>
        </w:rPr>
      </w:pPr>
      <w:r w:rsidRPr="00BE673E">
        <w:rPr>
          <w:rFonts w:ascii="Cambria" w:hAnsi="Cambria"/>
        </w:rPr>
        <w:t>Strony postanawiają, że nie jest dopuszczalny bez zgody Zamawiającego przelew wierzytelności z tytułu wynagrodzenia za zrealizowany przedmiot umowy na osobę trzecią.</w:t>
      </w:r>
    </w:p>
    <w:p w14:paraId="2F8DC859" w14:textId="77777777" w:rsidR="000F4658" w:rsidRPr="000F4658" w:rsidRDefault="000F4658" w:rsidP="000F4658">
      <w:pPr>
        <w:pStyle w:val="Akapitzlist"/>
        <w:suppressAutoHyphens/>
        <w:spacing w:after="120"/>
        <w:jc w:val="both"/>
        <w:rPr>
          <w:rFonts w:ascii="Cambria" w:hAnsi="Cambria"/>
        </w:rPr>
      </w:pPr>
    </w:p>
    <w:p w14:paraId="6D4BD579" w14:textId="77777777" w:rsidR="009119D0" w:rsidRPr="00DB575F" w:rsidRDefault="009119D0" w:rsidP="00EE6290">
      <w:pPr>
        <w:pStyle w:val="Bezodstpw"/>
        <w:spacing w:after="120"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B575F">
        <w:rPr>
          <w:rFonts w:ascii="Cambria" w:hAnsi="Cambria" w:cs="Calibri"/>
          <w:b/>
          <w:sz w:val="20"/>
          <w:szCs w:val="20"/>
        </w:rPr>
        <w:t>§ 11</w:t>
      </w:r>
    </w:p>
    <w:p w14:paraId="11496651" w14:textId="77777777" w:rsidR="00BE673E" w:rsidRDefault="00631AF6" w:rsidP="00631AF6">
      <w:pPr>
        <w:jc w:val="both"/>
        <w:rPr>
          <w:rFonts w:ascii="Cambria" w:hAnsi="Cambria" w:cs="Arial"/>
          <w:b/>
          <w:bCs/>
          <w:sz w:val="20"/>
          <w:szCs w:val="20"/>
        </w:rPr>
      </w:pPr>
      <w:r w:rsidRPr="00631AF6">
        <w:rPr>
          <w:rFonts w:ascii="Cambria" w:hAnsi="Cambria" w:cs="Arial"/>
          <w:b/>
          <w:bCs/>
          <w:sz w:val="20"/>
          <w:szCs w:val="20"/>
        </w:rPr>
        <w:t>Zamawiający nie dopuszcza częściowego fakturowania robót.</w:t>
      </w:r>
    </w:p>
    <w:p w14:paraId="6B0A6784" w14:textId="77777777" w:rsidR="005C17C9" w:rsidRPr="00631AF6" w:rsidRDefault="005C17C9" w:rsidP="00631AF6">
      <w:pPr>
        <w:jc w:val="both"/>
        <w:rPr>
          <w:rFonts w:ascii="Cambria" w:hAnsi="Cambria" w:cs="Arial"/>
          <w:sz w:val="20"/>
          <w:szCs w:val="20"/>
        </w:rPr>
      </w:pPr>
    </w:p>
    <w:p w14:paraId="47E6DF82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lastRenderedPageBreak/>
        <w:t>§ 12</w:t>
      </w:r>
    </w:p>
    <w:p w14:paraId="7F194CE6" w14:textId="77777777" w:rsidR="009119D0" w:rsidRPr="00D271A8" w:rsidRDefault="00252984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Zapłata nastąpi w terminie do 3</w:t>
      </w:r>
      <w:r w:rsidR="000D1B1D">
        <w:rPr>
          <w:rFonts w:ascii="Cambria" w:hAnsi="Cambria" w:cs="Arial"/>
          <w:sz w:val="20"/>
          <w:szCs w:val="20"/>
        </w:rPr>
        <w:t>0</w:t>
      </w:r>
      <w:r w:rsidR="009119D0" w:rsidRPr="00D271A8">
        <w:rPr>
          <w:rFonts w:ascii="Cambria" w:hAnsi="Cambria" w:cs="Arial"/>
          <w:sz w:val="20"/>
          <w:szCs w:val="20"/>
        </w:rPr>
        <w:t xml:space="preserve"> dni li</w:t>
      </w:r>
      <w:r w:rsidR="0027437A">
        <w:rPr>
          <w:rFonts w:ascii="Cambria" w:hAnsi="Cambria" w:cs="Arial"/>
          <w:sz w:val="20"/>
          <w:szCs w:val="20"/>
        </w:rPr>
        <w:t xml:space="preserve">cząc od dnia </w:t>
      </w:r>
      <w:r w:rsidR="009119D0" w:rsidRPr="00D271A8">
        <w:rPr>
          <w:rFonts w:ascii="Cambria" w:hAnsi="Cambria" w:cs="Arial"/>
          <w:sz w:val="20"/>
          <w:szCs w:val="20"/>
        </w:rPr>
        <w:t xml:space="preserve">doręczenia </w:t>
      </w:r>
      <w:r w:rsidR="009119D0"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9119D0" w:rsidRPr="00D271A8">
        <w:rPr>
          <w:rFonts w:ascii="Cambria" w:hAnsi="Cambria" w:cs="Arial"/>
          <w:bCs/>
          <w:sz w:val="20"/>
          <w:szCs w:val="20"/>
        </w:rPr>
        <w:t>prawidłowo wystawionej</w:t>
      </w:r>
      <w:r w:rsidR="009119D0" w:rsidRPr="00D271A8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9119D0" w:rsidRPr="00D271A8">
        <w:rPr>
          <w:rFonts w:ascii="Cambria" w:hAnsi="Cambria" w:cs="Arial"/>
          <w:sz w:val="20"/>
          <w:szCs w:val="20"/>
        </w:rPr>
        <w:t xml:space="preserve">faktury wraz  z protokołem </w:t>
      </w:r>
      <w:r w:rsidR="00221C0F">
        <w:rPr>
          <w:rFonts w:ascii="Cambria" w:hAnsi="Cambria" w:cs="Arial"/>
          <w:sz w:val="20"/>
          <w:szCs w:val="20"/>
        </w:rPr>
        <w:t>odbioru</w:t>
      </w:r>
      <w:r w:rsidR="009119D0" w:rsidRPr="00D271A8">
        <w:rPr>
          <w:rFonts w:ascii="Cambria" w:hAnsi="Cambria" w:cs="Arial"/>
          <w:sz w:val="20"/>
          <w:szCs w:val="20"/>
        </w:rPr>
        <w:t xml:space="preserve"> końcow</w:t>
      </w:r>
      <w:r w:rsidR="00221C0F">
        <w:rPr>
          <w:rFonts w:ascii="Cambria" w:hAnsi="Cambria" w:cs="Arial"/>
          <w:sz w:val="20"/>
          <w:szCs w:val="20"/>
        </w:rPr>
        <w:t>ego</w:t>
      </w:r>
      <w:r w:rsidR="009119D0" w:rsidRPr="00D271A8">
        <w:rPr>
          <w:rFonts w:ascii="Cambria" w:hAnsi="Cambria" w:cs="Arial"/>
          <w:sz w:val="20"/>
          <w:szCs w:val="20"/>
        </w:rPr>
        <w:t xml:space="preserve"> z kompletnymi dokumentami odbiorowymi</w:t>
      </w:r>
      <w:r w:rsidR="00344D0E">
        <w:rPr>
          <w:rFonts w:ascii="Cambria" w:hAnsi="Cambria" w:cs="Arial"/>
          <w:sz w:val="20"/>
          <w:szCs w:val="20"/>
        </w:rPr>
        <w:t>.</w:t>
      </w:r>
      <w:r w:rsidR="009119D0" w:rsidRPr="00D271A8">
        <w:rPr>
          <w:rFonts w:ascii="Cambria" w:hAnsi="Cambria" w:cs="Arial"/>
          <w:sz w:val="20"/>
          <w:szCs w:val="20"/>
        </w:rPr>
        <w:t xml:space="preserve"> </w:t>
      </w:r>
    </w:p>
    <w:p w14:paraId="7FCE0E2D" w14:textId="77777777" w:rsidR="00264265" w:rsidRDefault="009119D0">
      <w:pPr>
        <w:numPr>
          <w:ilvl w:val="0"/>
          <w:numId w:val="5"/>
        </w:numPr>
        <w:tabs>
          <w:tab w:val="clear" w:pos="108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14:paraId="0599EFFB" w14:textId="0B8EC952" w:rsidR="00264265" w:rsidRPr="00264265" w:rsidRDefault="00264265">
      <w:pPr>
        <w:numPr>
          <w:ilvl w:val="0"/>
          <w:numId w:val="5"/>
        </w:numPr>
        <w:tabs>
          <w:tab w:val="clear" w:pos="108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264265">
        <w:rPr>
          <w:rFonts w:ascii="Cambria" w:hAnsi="Cambria" w:cs="Arial"/>
          <w:sz w:val="20"/>
          <w:szCs w:val="20"/>
        </w:rPr>
        <w:t xml:space="preserve">Zapisy dotyczące sposobu fakturowania: </w:t>
      </w:r>
    </w:p>
    <w:p w14:paraId="7D9812CC" w14:textId="77777777" w:rsidR="00264265" w:rsidRPr="00264265" w:rsidRDefault="00264265" w:rsidP="00264265">
      <w:pPr>
        <w:spacing w:before="120"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264265">
        <w:rPr>
          <w:rFonts w:ascii="Cambria" w:hAnsi="Cambria" w:cs="Arial"/>
          <w:sz w:val="20"/>
          <w:szCs w:val="20"/>
        </w:rPr>
        <w:t xml:space="preserve">Nabywca: Gmina Nowiny z siedzibą w Nowinach, ul. Białe Zagłębie 25, 26-052 Nowiny, NIP 959-14-68-922, REGON 291010665. </w:t>
      </w:r>
    </w:p>
    <w:p w14:paraId="177A9C21" w14:textId="4130EF6B" w:rsidR="00264265" w:rsidRDefault="00264265" w:rsidP="00264265">
      <w:pPr>
        <w:spacing w:before="120"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264265">
        <w:rPr>
          <w:rFonts w:ascii="Cambria" w:hAnsi="Cambria" w:cs="Arial"/>
          <w:sz w:val="20"/>
          <w:szCs w:val="20"/>
        </w:rPr>
        <w:t xml:space="preserve">Odbiorca: Urząd Gminy Nowiny. </w:t>
      </w:r>
    </w:p>
    <w:p w14:paraId="31729D97" w14:textId="73D397FC" w:rsidR="009119D0" w:rsidRPr="00D271A8" w:rsidRDefault="009119D0">
      <w:pPr>
        <w:numPr>
          <w:ilvl w:val="0"/>
          <w:numId w:val="5"/>
        </w:numPr>
        <w:tabs>
          <w:tab w:val="clear" w:pos="1080"/>
          <w:tab w:val="num" w:pos="360"/>
        </w:tabs>
        <w:spacing w:before="120" w:after="12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15146D98" w14:textId="69686E95" w:rsidR="009119D0" w:rsidRPr="00D271A8" w:rsidRDefault="009119D0">
      <w:pPr>
        <w:numPr>
          <w:ilvl w:val="0"/>
          <w:numId w:val="5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nieprzedstawienia przez </w:t>
      </w:r>
      <w:r w:rsidR="002F5A68">
        <w:rPr>
          <w:rFonts w:ascii="Cambria" w:hAnsi="Cambria" w:cs="Arial"/>
          <w:sz w:val="20"/>
          <w:szCs w:val="20"/>
        </w:rPr>
        <w:t>W</w:t>
      </w:r>
      <w:r w:rsidRPr="00D271A8">
        <w:rPr>
          <w:rFonts w:ascii="Cambria" w:hAnsi="Cambria" w:cs="Arial"/>
          <w:sz w:val="20"/>
          <w:szCs w:val="20"/>
        </w:rPr>
        <w:t xml:space="preserve">ykonawcę dowodu zapłaty o których mowa w ust. </w:t>
      </w:r>
      <w:r w:rsidR="00264265">
        <w:rPr>
          <w:rFonts w:ascii="Cambria" w:hAnsi="Cambria" w:cs="Arial"/>
          <w:sz w:val="20"/>
          <w:szCs w:val="20"/>
        </w:rPr>
        <w:t>4</w:t>
      </w:r>
      <w:r w:rsidRPr="00D271A8">
        <w:rPr>
          <w:rFonts w:ascii="Cambria" w:hAnsi="Cambria" w:cs="Arial"/>
          <w:sz w:val="20"/>
          <w:szCs w:val="20"/>
        </w:rPr>
        <w:t xml:space="preserve">  wstrzymuje się wypłatę należnego wynagrodzenia w części równej sumie kwot wynikających z nieprzedstawionych dowodów zapłaty.</w:t>
      </w:r>
    </w:p>
    <w:p w14:paraId="4BBD1B7D" w14:textId="77777777" w:rsidR="009119D0" w:rsidRPr="00D271A8" w:rsidRDefault="009119D0">
      <w:pPr>
        <w:pStyle w:val="w2zmart"/>
        <w:numPr>
          <w:ilvl w:val="0"/>
          <w:numId w:val="5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14:paraId="30D457E3" w14:textId="23E06D73" w:rsidR="009119D0" w:rsidRPr="00D271A8" w:rsidRDefault="009119D0">
      <w:pPr>
        <w:numPr>
          <w:ilvl w:val="0"/>
          <w:numId w:val="5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 Zamawiający przed dokonaniem płatności</w:t>
      </w:r>
      <w:r w:rsidR="00631AF6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o której mowa w ust. </w:t>
      </w:r>
      <w:r w:rsidR="00264265">
        <w:rPr>
          <w:rFonts w:ascii="Cambria" w:hAnsi="Cambria" w:cs="Arial"/>
          <w:sz w:val="20"/>
          <w:szCs w:val="20"/>
        </w:rPr>
        <w:t>6</w:t>
      </w:r>
      <w:r w:rsidR="00631AF6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zwróci się do Wykonawcy</w:t>
      </w:r>
      <w:r w:rsidR="00631AF6">
        <w:rPr>
          <w:rFonts w:ascii="Cambria" w:hAnsi="Cambria" w:cs="Arial"/>
          <w:sz w:val="20"/>
          <w:szCs w:val="20"/>
        </w:rPr>
        <w:t>,</w:t>
      </w:r>
      <w:r w:rsidRPr="00D271A8">
        <w:rPr>
          <w:rFonts w:ascii="Cambria" w:hAnsi="Cambria" w:cs="Arial"/>
          <w:sz w:val="20"/>
          <w:szCs w:val="20"/>
        </w:rPr>
        <w:t xml:space="preserve"> aby ten </w:t>
      </w:r>
      <w:r w:rsidRPr="00D271A8">
        <w:rPr>
          <w:rFonts w:ascii="Cambria" w:hAnsi="Cambria" w:cs="Arial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5D3C7242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1)  </w:t>
      </w:r>
      <w:r w:rsidR="009119D0" w:rsidRPr="00D271A8">
        <w:rPr>
          <w:rFonts w:ascii="Cambria" w:hAnsi="Cambria" w:cs="Arial"/>
          <w:sz w:val="20"/>
          <w:szCs w:val="20"/>
        </w:rPr>
        <w:t>niedokonania bezpośredniej zapłaty wynagrodzenia podwykonawcy lub dalszemu podwykonawcy, jeżeli wykonawca wykaże niezasadność takiej zapłaty albo</w:t>
      </w:r>
    </w:p>
    <w:p w14:paraId="72F84329" w14:textId="77777777" w:rsidR="009119D0" w:rsidRPr="00D271A8" w:rsidRDefault="001048FD" w:rsidP="00376507">
      <w:pPr>
        <w:pStyle w:val="w5pktart"/>
        <w:spacing w:line="276" w:lineRule="auto"/>
        <w:ind w:left="851" w:hanging="425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2)  </w:t>
      </w:r>
      <w:r w:rsidR="009119D0" w:rsidRPr="00D271A8">
        <w:rPr>
          <w:rFonts w:ascii="Cambria" w:hAnsi="Cambria" w:cs="Arial"/>
          <w:sz w:val="20"/>
          <w:szCs w:val="2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384A6D62" w14:textId="1A532152" w:rsidR="005C17C9" w:rsidRPr="005C17C9" w:rsidRDefault="001048FD" w:rsidP="005C17C9">
      <w:pPr>
        <w:pStyle w:val="w5pktart"/>
        <w:spacing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3)   </w:t>
      </w:r>
      <w:r w:rsidR="009119D0" w:rsidRPr="00D271A8">
        <w:rPr>
          <w:rFonts w:ascii="Cambria" w:hAnsi="Cambria" w:cs="Arial"/>
          <w:sz w:val="20"/>
          <w:szCs w:val="20"/>
        </w:rPr>
        <w:t>dokonać bezpośredniej zapłaty wynagrodzenia podwykonawcy lub dalszemu podwykonawcy, jeżeli podwykonawca lub dalszy podwykonawca wykaże zasadność takiej zapłaty.</w:t>
      </w:r>
    </w:p>
    <w:p w14:paraId="54651723" w14:textId="77777777" w:rsidR="009119D0" w:rsidRPr="00D271A8" w:rsidRDefault="009119D0" w:rsidP="00EE6290">
      <w:pPr>
        <w:pStyle w:val="Bezodstpw"/>
        <w:spacing w:after="120"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§ 13</w:t>
      </w:r>
    </w:p>
    <w:p w14:paraId="45358490" w14:textId="77777777" w:rsidR="009119D0" w:rsidRPr="00D271A8" w:rsidRDefault="009119D0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Przed podpisaniem umowy,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złoży u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dokument stwierdzający zabezpieczenie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zamówienia.</w:t>
      </w:r>
    </w:p>
    <w:p w14:paraId="312B62E7" w14:textId="77777777" w:rsidR="009119D0" w:rsidRDefault="009119D0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udziela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zabezpieczenia należytego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w kwocie stanowiącej </w:t>
      </w:r>
      <w:r>
        <w:rPr>
          <w:rFonts w:ascii="Cambria" w:hAnsi="Cambria" w:cs="Arial"/>
          <w:b/>
          <w:sz w:val="20"/>
          <w:szCs w:val="20"/>
        </w:rPr>
        <w:t>5</w:t>
      </w:r>
      <w:r w:rsidRPr="00D271A8">
        <w:rPr>
          <w:rFonts w:ascii="Cambria" w:hAnsi="Cambria" w:cs="Arial"/>
          <w:b/>
          <w:sz w:val="20"/>
          <w:szCs w:val="20"/>
        </w:rPr>
        <w:t xml:space="preserve"> % </w:t>
      </w:r>
      <w:r w:rsidRPr="00D271A8">
        <w:rPr>
          <w:rFonts w:ascii="Cambria" w:hAnsi="Cambria" w:cs="Arial"/>
          <w:sz w:val="20"/>
          <w:szCs w:val="20"/>
        </w:rPr>
        <w:t xml:space="preserve">ceny brutto wykonania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umowy, tj</w:t>
      </w:r>
      <w:r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kwoty </w:t>
      </w:r>
    </w:p>
    <w:p w14:paraId="687E028B" w14:textId="77777777" w:rsidR="009119D0" w:rsidRPr="00D271A8" w:rsidRDefault="009119D0" w:rsidP="00865313">
      <w:pPr>
        <w:spacing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…….</w:t>
      </w:r>
      <w:r w:rsidRPr="00D271A8">
        <w:rPr>
          <w:rFonts w:ascii="Cambria" w:hAnsi="Cambria" w:cs="Arial"/>
          <w:b/>
          <w:bCs/>
          <w:sz w:val="20"/>
          <w:szCs w:val="20"/>
        </w:rPr>
        <w:t>...................- PLN</w:t>
      </w:r>
      <w:r w:rsidRPr="00D271A8">
        <w:rPr>
          <w:rFonts w:ascii="Cambria" w:hAnsi="Cambria" w:cs="Arial"/>
          <w:sz w:val="20"/>
          <w:szCs w:val="20"/>
        </w:rPr>
        <w:t xml:space="preserve"> (słownie: ....................................................................................................../100).</w:t>
      </w:r>
    </w:p>
    <w:p w14:paraId="45348B67" w14:textId="77777777" w:rsidR="009119D0" w:rsidRPr="00D271A8" w:rsidRDefault="009119D0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Zabezpieczeniem należytego wykonania przedmiotu umowy jest </w:t>
      </w:r>
      <w:r w:rsidRPr="00D271A8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0BD4C065" w14:textId="77777777" w:rsidR="009119D0" w:rsidRPr="00D271A8" w:rsidRDefault="009119D0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Część zabezpieczenia, gwarantująca wykonanie robót zgodnie z umową, w wysokości 70 % całości zabezpieczenia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D271A8">
        <w:rPr>
          <w:rFonts w:ascii="Cambria" w:hAnsi="Cambria" w:cs="Arial"/>
          <w:sz w:val="20"/>
          <w:szCs w:val="20"/>
        </w:rPr>
        <w:t xml:space="preserve">w ciągu 30 dni po odbiorze końcowym </w:t>
      </w:r>
      <w:r>
        <w:rPr>
          <w:rFonts w:ascii="Cambria" w:hAnsi="Cambria" w:cs="Arial"/>
          <w:sz w:val="20"/>
          <w:szCs w:val="20"/>
        </w:rPr>
        <w:t>P</w:t>
      </w:r>
      <w:r w:rsidR="00E5171D">
        <w:rPr>
          <w:rFonts w:ascii="Cambria" w:hAnsi="Cambria" w:cs="Arial"/>
          <w:sz w:val="20"/>
          <w:szCs w:val="20"/>
        </w:rPr>
        <w:t>rzedmiot</w:t>
      </w:r>
      <w:r w:rsidR="00D5170E">
        <w:rPr>
          <w:rFonts w:ascii="Cambria" w:hAnsi="Cambria" w:cs="Arial"/>
          <w:sz w:val="20"/>
          <w:szCs w:val="20"/>
        </w:rPr>
        <w:t>u</w:t>
      </w:r>
      <w:r w:rsidRPr="00D271A8">
        <w:rPr>
          <w:rFonts w:ascii="Cambria" w:hAnsi="Cambria" w:cs="Arial"/>
          <w:sz w:val="20"/>
          <w:szCs w:val="20"/>
        </w:rPr>
        <w:t xml:space="preserve"> umowy.</w:t>
      </w:r>
    </w:p>
    <w:p w14:paraId="7BE58B39" w14:textId="77777777" w:rsidR="009119D0" w:rsidRPr="00D271A8" w:rsidRDefault="009119D0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Pozostała część zabezpieczenia w wysokości 30 % całości zabezpieczenia służąca do pok</w:t>
      </w:r>
      <w:r>
        <w:rPr>
          <w:rFonts w:ascii="Cambria" w:hAnsi="Cambria" w:cs="Arial"/>
          <w:sz w:val="20"/>
          <w:szCs w:val="20"/>
        </w:rPr>
        <w:t xml:space="preserve">rycia roszczeń </w:t>
      </w:r>
      <w:r w:rsidR="007D5DE1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w ramach rękojmi</w:t>
      </w:r>
      <w:r w:rsidR="00747C8A">
        <w:rPr>
          <w:rFonts w:ascii="Cambria" w:hAnsi="Cambria" w:cs="Arial"/>
          <w:sz w:val="20"/>
          <w:szCs w:val="20"/>
        </w:rPr>
        <w:t xml:space="preserve"> i gwarancji</w:t>
      </w:r>
      <w:r w:rsidRPr="00D271A8">
        <w:rPr>
          <w:rFonts w:ascii="Cambria" w:hAnsi="Cambria" w:cs="Arial"/>
          <w:sz w:val="20"/>
          <w:szCs w:val="20"/>
        </w:rPr>
        <w:t xml:space="preserve">, zwrócona zostanie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 ciągu 15 dni po upływie okresu rękojmi </w:t>
      </w:r>
      <w:r>
        <w:rPr>
          <w:rFonts w:ascii="Cambria" w:hAnsi="Cambria" w:cs="Arial"/>
          <w:sz w:val="20"/>
          <w:szCs w:val="20"/>
        </w:rPr>
        <w:t>za wady i gwarancji</w:t>
      </w:r>
      <w:r w:rsidR="00D5170E">
        <w:rPr>
          <w:rFonts w:ascii="Cambria" w:hAnsi="Cambria" w:cs="Arial"/>
          <w:sz w:val="20"/>
          <w:szCs w:val="20"/>
        </w:rPr>
        <w:t>.</w:t>
      </w:r>
    </w:p>
    <w:p w14:paraId="52B6D03C" w14:textId="16857F00" w:rsidR="005C17C9" w:rsidRDefault="009119D0">
      <w:pPr>
        <w:numPr>
          <w:ilvl w:val="0"/>
          <w:numId w:val="15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lastRenderedPageBreak/>
        <w:t xml:space="preserve">Zwrócona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kwota zabezpieczenia należytego wykonania umowy, określona w pkt. 2 może ulec zmniejszeniu z tytułu potrąceń za złą jakość robót, nie dotrzymania terminu zakończenia prac lub nakładów poniesionych przez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na usunięcie ewentualnych wad, jeżeli nie dokonał tego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5248FC51" w14:textId="77777777" w:rsidR="005C17C9" w:rsidRPr="005C17C9" w:rsidRDefault="005C17C9" w:rsidP="005C17C9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19E1CF9A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14</w:t>
      </w:r>
    </w:p>
    <w:p w14:paraId="06E604D7" w14:textId="77777777" w:rsidR="009119D0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zobowiązuje się wykonać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zgodnie z do</w:t>
      </w:r>
      <w:r w:rsidR="009D33AC">
        <w:rPr>
          <w:rFonts w:ascii="Cambria" w:hAnsi="Cambria" w:cs="Arial"/>
          <w:sz w:val="20"/>
          <w:szCs w:val="20"/>
        </w:rPr>
        <w:t>kumentacją</w:t>
      </w:r>
      <w:r w:rsidR="00D5170E">
        <w:rPr>
          <w:rFonts w:ascii="Cambria" w:hAnsi="Cambria" w:cs="Arial"/>
          <w:sz w:val="20"/>
          <w:szCs w:val="20"/>
        </w:rPr>
        <w:t xml:space="preserve"> projektową</w:t>
      </w:r>
      <w:r w:rsidRPr="00D271A8">
        <w:rPr>
          <w:rFonts w:ascii="Cambria" w:hAnsi="Cambria" w:cs="Arial"/>
          <w:sz w:val="20"/>
          <w:szCs w:val="20"/>
        </w:rPr>
        <w:t>, specyfikacją techniczną wykonania i odbioru robót budowlanych, zasadami wiedzy technicznej, obowiązującymi przepisami w szczególności techniczno-budowlanymi, normami oraz przepisami BHP.</w:t>
      </w:r>
    </w:p>
    <w:p w14:paraId="0A103B9C" w14:textId="77777777" w:rsidR="002F4CB8" w:rsidRPr="00D271A8" w:rsidRDefault="002F4CB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415460EE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15</w:t>
      </w:r>
    </w:p>
    <w:p w14:paraId="5D176679" w14:textId="77777777" w:rsidR="0022115D" w:rsidRPr="008C0FEA" w:rsidRDefault="009119D0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przygotuje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 umowy do odbioru końcowego </w:t>
      </w:r>
      <w:r w:rsidRPr="00D271A8">
        <w:rPr>
          <w:rFonts w:ascii="Cambria" w:hAnsi="Cambria" w:cs="Arial"/>
          <w:sz w:val="20"/>
          <w:szCs w:val="20"/>
        </w:rPr>
        <w:br/>
        <w:t xml:space="preserve">i zawiadomi  o tym pisemnie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65C30BE4" w14:textId="77777777" w:rsidR="009119D0" w:rsidRPr="00D271A8" w:rsidRDefault="009119D0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Do zawiadomienia zakończenia robót </w:t>
      </w:r>
      <w:r w:rsidRPr="00D271A8">
        <w:rPr>
          <w:rFonts w:ascii="Cambria" w:hAnsi="Cambria" w:cs="Arial"/>
          <w:b/>
          <w:sz w:val="20"/>
          <w:szCs w:val="20"/>
        </w:rPr>
        <w:t xml:space="preserve">Wykonawca </w:t>
      </w:r>
      <w:r w:rsidRPr="00D271A8">
        <w:rPr>
          <w:rFonts w:ascii="Cambria" w:hAnsi="Cambria" w:cs="Arial"/>
          <w:sz w:val="20"/>
          <w:szCs w:val="20"/>
        </w:rPr>
        <w:t>załącza;</w:t>
      </w:r>
    </w:p>
    <w:p w14:paraId="06AC252A" w14:textId="77777777" w:rsidR="00D5170E" w:rsidRDefault="00D5170E">
      <w:pPr>
        <w:numPr>
          <w:ilvl w:val="0"/>
          <w:numId w:val="23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5170E">
        <w:rPr>
          <w:rFonts w:ascii="Cambria" w:hAnsi="Cambria" w:cs="Arial"/>
          <w:sz w:val="20"/>
          <w:szCs w:val="20"/>
        </w:rPr>
        <w:t>dziennik budowy potwierdzający gotowość do odbioru</w:t>
      </w:r>
      <w:r w:rsidR="00CB572D">
        <w:rPr>
          <w:rFonts w:ascii="Cambria" w:hAnsi="Cambria" w:cs="Arial"/>
          <w:sz w:val="20"/>
          <w:szCs w:val="20"/>
        </w:rPr>
        <w:t>,</w:t>
      </w:r>
      <w:r w:rsidRPr="00D5170E">
        <w:rPr>
          <w:rFonts w:ascii="Cambria" w:hAnsi="Cambria" w:cs="Arial"/>
          <w:sz w:val="20"/>
          <w:szCs w:val="20"/>
        </w:rPr>
        <w:t xml:space="preserve"> potwierdzon</w:t>
      </w:r>
      <w:r w:rsidR="00CB572D">
        <w:rPr>
          <w:rFonts w:ascii="Cambria" w:hAnsi="Cambria" w:cs="Arial"/>
          <w:sz w:val="20"/>
          <w:szCs w:val="20"/>
        </w:rPr>
        <w:t>y</w:t>
      </w:r>
      <w:r w:rsidRPr="00D5170E">
        <w:rPr>
          <w:rFonts w:ascii="Cambria" w:hAnsi="Cambria" w:cs="Arial"/>
          <w:sz w:val="20"/>
          <w:szCs w:val="20"/>
        </w:rPr>
        <w:t xml:space="preserve"> wpisem kierownika budowy </w:t>
      </w:r>
      <w:r w:rsidR="00CB572D">
        <w:rPr>
          <w:rFonts w:ascii="Cambria" w:hAnsi="Cambria" w:cs="Arial"/>
          <w:sz w:val="20"/>
          <w:szCs w:val="20"/>
        </w:rPr>
        <w:t xml:space="preserve">                        </w:t>
      </w:r>
      <w:r w:rsidRPr="00D5170E">
        <w:rPr>
          <w:rFonts w:ascii="Cambria" w:hAnsi="Cambria" w:cs="Arial"/>
          <w:sz w:val="20"/>
          <w:szCs w:val="20"/>
        </w:rPr>
        <w:t>i inspektora nadzoru</w:t>
      </w:r>
      <w:r w:rsidR="00631AF6">
        <w:rPr>
          <w:rFonts w:ascii="Cambria" w:hAnsi="Cambria" w:cs="Arial"/>
          <w:sz w:val="20"/>
          <w:szCs w:val="20"/>
        </w:rPr>
        <w:t>,</w:t>
      </w:r>
    </w:p>
    <w:p w14:paraId="151A6EFD" w14:textId="77777777" w:rsidR="009119D0" w:rsidRPr="008C0FEA" w:rsidRDefault="009119D0">
      <w:pPr>
        <w:numPr>
          <w:ilvl w:val="0"/>
          <w:numId w:val="23"/>
        </w:numPr>
        <w:tabs>
          <w:tab w:val="num" w:pos="426"/>
        </w:tabs>
        <w:autoSpaceDE w:val="0"/>
        <w:spacing w:after="120" w:line="276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operat powykonawczy do sprawdzenia, który musi zawierać:</w:t>
      </w:r>
    </w:p>
    <w:p w14:paraId="32209243" w14:textId="77777777" w:rsidR="000E5560" w:rsidRDefault="000E5560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dokumentację powykonawczą z naniesionymi zmianami podpisaną przez kierownika budowy </w:t>
      </w:r>
      <w:r w:rsidR="00631AF6">
        <w:rPr>
          <w:rFonts w:ascii="Cambria" w:hAnsi="Cambria" w:cs="Arial"/>
          <w:sz w:val="20"/>
          <w:szCs w:val="20"/>
        </w:rPr>
        <w:br/>
      </w:r>
      <w:r>
        <w:rPr>
          <w:rFonts w:ascii="Cambria" w:hAnsi="Cambria" w:cs="Arial"/>
          <w:sz w:val="20"/>
          <w:szCs w:val="20"/>
        </w:rPr>
        <w:t>i inspektora nadzoru</w:t>
      </w:r>
      <w:r w:rsidR="00290302">
        <w:rPr>
          <w:rFonts w:ascii="Cambria" w:hAnsi="Cambria" w:cs="Arial"/>
          <w:sz w:val="20"/>
          <w:szCs w:val="20"/>
        </w:rPr>
        <w:t>.</w:t>
      </w:r>
    </w:p>
    <w:p w14:paraId="2697F094" w14:textId="77777777" w:rsidR="003B25D1" w:rsidRDefault="003B25D1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oświadczenie kierownika budowy, że roboty zostały wykonane zgodnie z dokumentacją, a przy zmianach potwierdzenie, że zmiany zostały zaakceptowane przez autora projektu i inspektora nadzoru oraz, że teren budowy został uprzątnięty – 2 egz. </w:t>
      </w:r>
    </w:p>
    <w:p w14:paraId="2DF5283F" w14:textId="77777777" w:rsidR="009119D0" w:rsidRDefault="009119D0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atesty, certyfikaty i aprobaty zgodności na wbudowane materiały zgodnie ze specyfikacją techniczną wykonania i odbioru robót</w:t>
      </w:r>
      <w:r w:rsidR="0050324B">
        <w:rPr>
          <w:rFonts w:ascii="Cambria" w:hAnsi="Cambria" w:cs="Arial"/>
          <w:sz w:val="20"/>
          <w:szCs w:val="20"/>
        </w:rPr>
        <w:t xml:space="preserve">, </w:t>
      </w:r>
      <w:r w:rsidR="0050324B" w:rsidRPr="0050324B">
        <w:rPr>
          <w:rFonts w:ascii="Cambria" w:hAnsi="Cambria" w:cs="Arial"/>
          <w:sz w:val="20"/>
          <w:szCs w:val="20"/>
        </w:rPr>
        <w:t>pomiary i badania wymagane SST</w:t>
      </w:r>
      <w:r w:rsidRPr="00D271A8">
        <w:rPr>
          <w:rFonts w:ascii="Cambria" w:hAnsi="Cambria" w:cs="Arial"/>
          <w:sz w:val="20"/>
          <w:szCs w:val="20"/>
        </w:rPr>
        <w:t xml:space="preserve"> - 1 egz,</w:t>
      </w:r>
    </w:p>
    <w:p w14:paraId="3115C17E" w14:textId="77777777" w:rsidR="0022115D" w:rsidRDefault="0022115D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mapę z geodezyjnej inwentaryzacji powykonawczej</w:t>
      </w:r>
      <w:r w:rsidR="00290302">
        <w:rPr>
          <w:rFonts w:ascii="Cambria" w:hAnsi="Cambria" w:cs="Arial"/>
          <w:sz w:val="20"/>
          <w:szCs w:val="20"/>
        </w:rPr>
        <w:t>,</w:t>
      </w:r>
    </w:p>
    <w:p w14:paraId="2AACD8FD" w14:textId="77777777" w:rsidR="00290302" w:rsidRPr="00C00ECC" w:rsidRDefault="00290302">
      <w:pPr>
        <w:numPr>
          <w:ilvl w:val="0"/>
          <w:numId w:val="24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="Cambria" w:hAnsi="Cambria" w:cs="Arial"/>
          <w:sz w:val="20"/>
          <w:szCs w:val="20"/>
        </w:rPr>
      </w:pPr>
      <w:r w:rsidRPr="00290302">
        <w:rPr>
          <w:rFonts w:ascii="Cambria" w:hAnsi="Cambria" w:cs="Arial"/>
          <w:sz w:val="20"/>
          <w:szCs w:val="20"/>
        </w:rPr>
        <w:t>oświadczenie geodety zawierające informacje, że przedmiotowa inwestycja została wykonana zgodnie z projektem zagospodarowania terenu i określeniem numerów działek, na jakich została zrealizowana</w:t>
      </w:r>
      <w:r>
        <w:rPr>
          <w:rFonts w:ascii="Cambria" w:hAnsi="Cambria" w:cs="Arial"/>
          <w:sz w:val="20"/>
          <w:szCs w:val="20"/>
        </w:rPr>
        <w:t>.</w:t>
      </w:r>
    </w:p>
    <w:p w14:paraId="440D300F" w14:textId="77777777" w:rsidR="009119D0" w:rsidRPr="00D271A8" w:rsidRDefault="009119D0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Odbiór końcowy rozpocznie się w ciągu 14 dni od daty powiadomienia </w:t>
      </w:r>
      <w:r w:rsidRPr="00D271A8">
        <w:rPr>
          <w:rFonts w:ascii="Cambria" w:hAnsi="Cambria" w:cs="Arial"/>
          <w:b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 przez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b/>
          <w:bCs/>
          <w:sz w:val="20"/>
          <w:szCs w:val="20"/>
        </w:rPr>
        <w:br/>
      </w:r>
      <w:r w:rsidRPr="00D271A8">
        <w:rPr>
          <w:rFonts w:ascii="Cambria" w:hAnsi="Cambria" w:cs="Arial"/>
          <w:bCs/>
          <w:sz w:val="20"/>
          <w:szCs w:val="20"/>
        </w:rPr>
        <w:t>i dostarczenia kompletu dokumentów</w:t>
      </w:r>
      <w:r w:rsidR="00631AF6">
        <w:rPr>
          <w:rFonts w:ascii="Cambria" w:hAnsi="Cambria" w:cs="Arial"/>
          <w:bCs/>
          <w:sz w:val="20"/>
          <w:szCs w:val="20"/>
        </w:rPr>
        <w:t>,</w:t>
      </w:r>
      <w:r w:rsidRPr="00D271A8">
        <w:rPr>
          <w:rFonts w:ascii="Cambria" w:hAnsi="Cambria" w:cs="Arial"/>
          <w:bCs/>
          <w:sz w:val="20"/>
          <w:szCs w:val="20"/>
        </w:rPr>
        <w:t xml:space="preserve"> o których mowa w ust. 2 niniejszego paragrafu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48F99A99" w14:textId="77777777" w:rsidR="009119D0" w:rsidRPr="00D271A8" w:rsidRDefault="009119D0">
      <w:pPr>
        <w:numPr>
          <w:ilvl w:val="0"/>
          <w:numId w:val="16"/>
        </w:numPr>
        <w:tabs>
          <w:tab w:val="clear" w:pos="1080"/>
          <w:tab w:val="num" w:pos="426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</w:t>
      </w:r>
      <w:r w:rsidRPr="00D271A8">
        <w:rPr>
          <w:rFonts w:ascii="Cambria" w:hAnsi="Cambria" w:cs="Arial"/>
          <w:sz w:val="20"/>
          <w:szCs w:val="20"/>
        </w:rPr>
        <w:br/>
        <w:t>o ile nie nastąpi przerwanie czynności odbiorowych.</w:t>
      </w:r>
    </w:p>
    <w:p w14:paraId="2AACAFAF" w14:textId="77777777" w:rsidR="009119D0" w:rsidRPr="00D271A8" w:rsidRDefault="009119D0">
      <w:pPr>
        <w:numPr>
          <w:ilvl w:val="0"/>
          <w:numId w:val="16"/>
        </w:numPr>
        <w:tabs>
          <w:tab w:val="clear" w:pos="1080"/>
          <w:tab w:val="num" w:pos="426"/>
          <w:tab w:val="num" w:pos="786"/>
        </w:tabs>
        <w:spacing w:after="60" w:line="276" w:lineRule="auto"/>
        <w:ind w:hanging="108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Jeżeli w toku czynności odbioru zostaną stwierdzone wady lub braki:</w:t>
      </w:r>
    </w:p>
    <w:p w14:paraId="3DDC86B8" w14:textId="77777777" w:rsidR="009119D0" w:rsidRPr="008123AC" w:rsidRDefault="009119D0" w:rsidP="003B55C1">
      <w:pPr>
        <w:tabs>
          <w:tab w:val="num" w:pos="426"/>
        </w:tabs>
        <w:spacing w:after="6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1)</w:t>
      </w:r>
      <w:r w:rsidRPr="008123AC">
        <w:rPr>
          <w:rFonts w:ascii="Cambria" w:hAnsi="Cambria" w:cs="Arial"/>
          <w:b/>
          <w:bCs/>
          <w:sz w:val="20"/>
          <w:szCs w:val="20"/>
        </w:rPr>
        <w:tab/>
        <w:t>istotne nadające się do usunięcia</w:t>
      </w:r>
      <w:r w:rsidRPr="008123AC">
        <w:rPr>
          <w:rFonts w:ascii="Cambria" w:hAnsi="Cambria" w:cs="Arial"/>
          <w:sz w:val="20"/>
          <w:szCs w:val="20"/>
        </w:rPr>
        <w:t xml:space="preserve"> – Zamawiający odmówi odbioru do czasu usunięcia wad lub braków, </w:t>
      </w:r>
    </w:p>
    <w:p w14:paraId="502918E2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>2)</w:t>
      </w:r>
      <w:r w:rsidRPr="008123AC">
        <w:rPr>
          <w:rFonts w:ascii="Cambria" w:hAnsi="Cambria" w:cs="Arial"/>
          <w:b/>
          <w:bCs/>
          <w:sz w:val="20"/>
          <w:szCs w:val="20"/>
        </w:rPr>
        <w:tab/>
      </w:r>
      <w:r w:rsidRPr="008123AC">
        <w:rPr>
          <w:rFonts w:ascii="Cambria" w:hAnsi="Cambria" w:cs="Arial"/>
          <w:b/>
          <w:sz w:val="20"/>
          <w:szCs w:val="20"/>
        </w:rPr>
        <w:t xml:space="preserve">istotne nie nadające się do usunięcia </w:t>
      </w:r>
      <w:r w:rsidRPr="008123AC">
        <w:rPr>
          <w:rFonts w:ascii="Cambria" w:hAnsi="Cambria" w:cs="Arial"/>
          <w:sz w:val="20"/>
          <w:szCs w:val="20"/>
        </w:rPr>
        <w:t xml:space="preserve">  – Zamawiający zażąda ponownego wykonania robót tak aby wady te zostały wyeliminowane w odpowiednim terminie – po bezskutecznym upływie którego będzie uprawniony do odstąpienia od umowy w terminie kolejnych 21 dni. </w:t>
      </w:r>
    </w:p>
    <w:p w14:paraId="53AC8059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b/>
          <w:bCs/>
          <w:sz w:val="20"/>
          <w:szCs w:val="20"/>
        </w:rPr>
      </w:pPr>
      <w:r w:rsidRPr="008123AC">
        <w:rPr>
          <w:rFonts w:ascii="Cambria" w:hAnsi="Cambria" w:cs="Arial"/>
          <w:b/>
          <w:bCs/>
          <w:sz w:val="20"/>
          <w:szCs w:val="20"/>
        </w:rPr>
        <w:t xml:space="preserve">3) nieistotne nadające się do usunięcia – Zamawiający dokona odbioru z obowiązkiem usunięcia wad przez Wykonawcę w terminie wynikającym z właściwości tych wad – jednak nie dłuższym niż </w:t>
      </w:r>
      <w:r>
        <w:rPr>
          <w:rFonts w:ascii="Cambria" w:hAnsi="Cambria" w:cs="Arial"/>
          <w:b/>
          <w:bCs/>
          <w:sz w:val="20"/>
          <w:szCs w:val="20"/>
        </w:rPr>
        <w:t>7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dni</w:t>
      </w:r>
      <w:r w:rsidR="003D2228">
        <w:rPr>
          <w:rFonts w:ascii="Cambria" w:hAnsi="Cambria" w:cs="Arial"/>
          <w:b/>
          <w:bCs/>
          <w:sz w:val="20"/>
          <w:szCs w:val="20"/>
        </w:rPr>
        <w:t>,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3D2228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8123AC">
        <w:rPr>
          <w:rFonts w:ascii="Cambria" w:hAnsi="Cambria" w:cs="Arial"/>
          <w:b/>
          <w:bCs/>
          <w:sz w:val="20"/>
          <w:szCs w:val="20"/>
        </w:rPr>
        <w:t>po przekroczeniu tego terminu Zamawiający będzie obciążał Wykonawcę karami umownymi</w:t>
      </w:r>
      <w:r w:rsidR="003D2228">
        <w:rPr>
          <w:rFonts w:ascii="Cambria" w:hAnsi="Cambria" w:cs="Arial"/>
          <w:b/>
          <w:bCs/>
          <w:sz w:val="20"/>
          <w:szCs w:val="20"/>
        </w:rPr>
        <w:t xml:space="preserve"> o</w:t>
      </w:r>
      <w:r w:rsidRPr="008123AC">
        <w:rPr>
          <w:rFonts w:ascii="Cambria" w:hAnsi="Cambria" w:cs="Arial"/>
          <w:b/>
          <w:bCs/>
          <w:sz w:val="20"/>
          <w:szCs w:val="20"/>
        </w:rPr>
        <w:t xml:space="preserve">  których mowa § 20 </w:t>
      </w:r>
      <w:r w:rsidR="00EC7BD6">
        <w:rPr>
          <w:rFonts w:ascii="Cambria" w:hAnsi="Cambria" w:cs="Arial"/>
          <w:b/>
          <w:bCs/>
          <w:sz w:val="20"/>
          <w:szCs w:val="20"/>
        </w:rPr>
        <w:t>ust. 1 pkt. 9</w:t>
      </w:r>
      <w:r w:rsidR="004609B1">
        <w:rPr>
          <w:rFonts w:ascii="Cambria" w:hAnsi="Cambria" w:cs="Arial"/>
          <w:b/>
          <w:bCs/>
          <w:sz w:val="20"/>
          <w:szCs w:val="20"/>
        </w:rPr>
        <w:t>.</w:t>
      </w:r>
    </w:p>
    <w:p w14:paraId="1BC4C5E7" w14:textId="77777777" w:rsidR="009119D0" w:rsidRPr="008123AC" w:rsidRDefault="009119D0" w:rsidP="003B55C1">
      <w:pPr>
        <w:tabs>
          <w:tab w:val="num" w:pos="426"/>
        </w:tabs>
        <w:spacing w:after="120" w:line="276" w:lineRule="auto"/>
        <w:ind w:left="708" w:hanging="282"/>
        <w:jc w:val="both"/>
        <w:rPr>
          <w:rFonts w:ascii="Cambria" w:hAnsi="Cambria" w:cs="Arial"/>
          <w:sz w:val="20"/>
          <w:szCs w:val="20"/>
        </w:rPr>
      </w:pPr>
      <w:r w:rsidRPr="008123AC">
        <w:rPr>
          <w:rFonts w:ascii="Cambria" w:hAnsi="Cambria" w:cs="Arial"/>
          <w:sz w:val="20"/>
          <w:szCs w:val="20"/>
        </w:rPr>
        <w:t xml:space="preserve">4)  </w:t>
      </w:r>
      <w:r w:rsidRPr="008123AC">
        <w:rPr>
          <w:rFonts w:ascii="Cambria" w:hAnsi="Cambria" w:cs="Arial"/>
          <w:b/>
          <w:sz w:val="20"/>
          <w:szCs w:val="20"/>
        </w:rPr>
        <w:t>nieistotne nienadające się do</w:t>
      </w:r>
      <w:r w:rsidRPr="008123AC">
        <w:rPr>
          <w:rFonts w:ascii="Cambria" w:hAnsi="Cambria" w:cs="Arial"/>
          <w:sz w:val="20"/>
          <w:szCs w:val="20"/>
        </w:rPr>
        <w:t xml:space="preserve"> </w:t>
      </w:r>
      <w:r w:rsidRPr="0056639D">
        <w:rPr>
          <w:rFonts w:ascii="Cambria" w:hAnsi="Cambria" w:cs="Arial"/>
          <w:b/>
          <w:bCs/>
          <w:sz w:val="20"/>
          <w:szCs w:val="20"/>
        </w:rPr>
        <w:t>usunięcia</w:t>
      </w:r>
      <w:r w:rsidRPr="008123AC">
        <w:rPr>
          <w:rFonts w:ascii="Cambria" w:hAnsi="Cambria" w:cs="Arial"/>
          <w:sz w:val="20"/>
          <w:szCs w:val="20"/>
        </w:rPr>
        <w:t xml:space="preserve"> – Zamawiający dokona obioru wraz z  uprawnieniem od żądania obniżenia wynagrodzenia stosownie do obniżenia wartości użytkowej Przedmiotu </w:t>
      </w:r>
      <w:r>
        <w:rPr>
          <w:rFonts w:ascii="Cambria" w:hAnsi="Cambria" w:cs="Arial"/>
          <w:sz w:val="20"/>
          <w:szCs w:val="20"/>
        </w:rPr>
        <w:t>u</w:t>
      </w:r>
      <w:r w:rsidRPr="008123AC">
        <w:rPr>
          <w:rFonts w:ascii="Cambria" w:hAnsi="Cambria" w:cs="Arial"/>
          <w:sz w:val="20"/>
          <w:szCs w:val="20"/>
        </w:rPr>
        <w:t xml:space="preserve">mowy. </w:t>
      </w:r>
    </w:p>
    <w:p w14:paraId="66E8F426" w14:textId="77777777" w:rsidR="009119D0" w:rsidRPr="005E3F63" w:rsidRDefault="009119D0" w:rsidP="003B55C1">
      <w:pPr>
        <w:tabs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996246">
        <w:rPr>
          <w:rFonts w:ascii="Cambria" w:hAnsi="Cambria" w:cs="Arial"/>
          <w:sz w:val="20"/>
          <w:szCs w:val="20"/>
        </w:rPr>
        <w:t>6</w:t>
      </w:r>
      <w:r w:rsidRPr="008123AC">
        <w:rPr>
          <w:rFonts w:ascii="Cambria" w:hAnsi="Cambria" w:cs="Arial"/>
        </w:rPr>
        <w:t>.</w:t>
      </w:r>
      <w:r w:rsidRPr="008123AC">
        <w:rPr>
          <w:rFonts w:ascii="Cambria" w:hAnsi="Cambria" w:cs="Arial"/>
        </w:rPr>
        <w:tab/>
      </w:r>
      <w:r w:rsidRPr="005E3F63">
        <w:rPr>
          <w:rFonts w:ascii="Cambria" w:hAnsi="Cambria" w:cs="Arial"/>
          <w:sz w:val="20"/>
          <w:szCs w:val="20"/>
        </w:rPr>
        <w:t xml:space="preserve">Jeżeli w toku czynności odbioru zostanie stwierdzone, że Przedmiot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nie osiągnął gotowości do odbioru z powodu nieukończenia prac, lub nie przeprowadzenia wszystkich prób, z przyczyn leżących po </w:t>
      </w:r>
      <w:r w:rsidRPr="005E3F63">
        <w:rPr>
          <w:rFonts w:ascii="Cambria" w:hAnsi="Cambria" w:cs="Arial"/>
          <w:sz w:val="20"/>
          <w:szCs w:val="20"/>
        </w:rPr>
        <w:lastRenderedPageBreak/>
        <w:t xml:space="preserve">stronie Wykonawcy, Zamawiający może odmówić odbioru, a fakt ten nie może być podstawą do przedłużenia terminu wykonania Przedmiotu </w:t>
      </w:r>
      <w:r>
        <w:rPr>
          <w:rFonts w:ascii="Cambria" w:hAnsi="Cambria" w:cs="Arial"/>
          <w:sz w:val="20"/>
          <w:szCs w:val="20"/>
        </w:rPr>
        <w:t>u</w:t>
      </w:r>
      <w:r w:rsidRPr="005E3F63">
        <w:rPr>
          <w:rFonts w:ascii="Cambria" w:hAnsi="Cambria" w:cs="Arial"/>
          <w:sz w:val="20"/>
          <w:szCs w:val="20"/>
        </w:rPr>
        <w:t xml:space="preserve">mowy o którym mowa w § 2, natomiast będzie podstawą do naliczenia przez Zamawiającego stosownych kar umownych za niewykonanie umowy w terminie. W takim przypadku Wykonawca ma obowiązek usunięcia wad i ponownego zgłoszenia elementu do odbioru bez prawa do dodatkowego wynagrodzenia. </w:t>
      </w:r>
    </w:p>
    <w:p w14:paraId="11EB4FB7" w14:textId="77777777" w:rsidR="004E7304" w:rsidRPr="00E16EC8" w:rsidRDefault="004E7304" w:rsidP="00E16EC8">
      <w:pPr>
        <w:tabs>
          <w:tab w:val="left" w:pos="284"/>
        </w:tabs>
        <w:spacing w:after="120"/>
        <w:rPr>
          <w:rFonts w:ascii="Cambria" w:hAnsi="Cambria" w:cs="Arial"/>
        </w:rPr>
      </w:pPr>
    </w:p>
    <w:p w14:paraId="0B5DE744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16</w:t>
      </w:r>
    </w:p>
    <w:p w14:paraId="2C7DCFA1" w14:textId="77777777" w:rsidR="009119D0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Po zakończeniu robót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zobowiązany jest uporządkować teren budowy, przywrócić stan pierwotny dróg, drogę dojazdową na plac budowy i przekazać go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D271A8">
        <w:rPr>
          <w:rFonts w:ascii="Cambria" w:hAnsi="Cambria" w:cs="Arial"/>
          <w:sz w:val="20"/>
          <w:szCs w:val="20"/>
        </w:rPr>
        <w:t xml:space="preserve"> w terminie ustalonym dla odbioru końcowego robót.</w:t>
      </w:r>
    </w:p>
    <w:p w14:paraId="39E6154E" w14:textId="77777777" w:rsidR="002F4CB8" w:rsidRPr="00D271A8" w:rsidRDefault="002F4CB8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7193289B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17</w:t>
      </w:r>
    </w:p>
    <w:p w14:paraId="3589A956" w14:textId="77777777" w:rsidR="009119D0" w:rsidRPr="00D271A8" w:rsidRDefault="009119D0" w:rsidP="00EE6290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złej jakości </w:t>
      </w:r>
      <w:r w:rsidR="004609B1">
        <w:rPr>
          <w:rFonts w:ascii="Cambria" w:hAnsi="Cambria" w:cs="Arial"/>
          <w:sz w:val="20"/>
          <w:szCs w:val="20"/>
        </w:rPr>
        <w:t>robót</w:t>
      </w:r>
      <w:r w:rsidRPr="00D271A8">
        <w:rPr>
          <w:rFonts w:ascii="Cambria" w:hAnsi="Cambria" w:cs="Arial"/>
          <w:sz w:val="20"/>
          <w:szCs w:val="20"/>
        </w:rPr>
        <w:t xml:space="preserve"> (niezgodnej z aktualnie obowiązującymi normami i przepisami), stwierdzonych dwukrotnym dowodem pisemnym (powiadomienie na piśmie),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odstąpić od umowy </w:t>
      </w:r>
      <w:r w:rsidR="004E7304">
        <w:rPr>
          <w:rFonts w:ascii="Cambria" w:hAnsi="Cambria" w:cs="Arial"/>
          <w:sz w:val="20"/>
          <w:szCs w:val="20"/>
        </w:rPr>
        <w:t xml:space="preserve">                                </w:t>
      </w:r>
      <w:r w:rsidRPr="00D271A8">
        <w:rPr>
          <w:rFonts w:ascii="Cambria" w:hAnsi="Cambria" w:cs="Arial"/>
          <w:sz w:val="20"/>
          <w:szCs w:val="20"/>
        </w:rPr>
        <w:t xml:space="preserve">w terminie natychmiastowym z przyczyn leżących po stronie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="00631AF6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sz w:val="20"/>
          <w:szCs w:val="20"/>
        </w:rPr>
        <w:t xml:space="preserve">a </w:t>
      </w: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13DB0375" w14:textId="77777777" w:rsidR="002F4CB8" w:rsidRDefault="002F4CB8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7D3218C9" w14:textId="4ACC1F56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18</w:t>
      </w:r>
    </w:p>
    <w:p w14:paraId="05EDE157" w14:textId="77777777" w:rsidR="009119D0" w:rsidRPr="00D271A8" w:rsidRDefault="009119D0">
      <w:pPr>
        <w:pStyle w:val="Tekstpodstawowywcity2"/>
        <w:numPr>
          <w:ilvl w:val="0"/>
          <w:numId w:val="17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względem </w:t>
      </w:r>
      <w:r w:rsidRPr="00D271A8">
        <w:rPr>
          <w:rFonts w:ascii="Cambria" w:hAnsi="Cambria" w:cs="Arial"/>
          <w:b/>
          <w:bCs/>
          <w:sz w:val="20"/>
          <w:szCs w:val="20"/>
        </w:rPr>
        <w:t>Zamawiającego</w:t>
      </w:r>
      <w:r w:rsidRPr="00D271A8">
        <w:rPr>
          <w:rFonts w:ascii="Cambria" w:hAnsi="Cambria" w:cs="Arial"/>
          <w:sz w:val="20"/>
          <w:szCs w:val="20"/>
        </w:rPr>
        <w:t xml:space="preserve">, jeżeli wykonany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umowy ma wady zmniejszające jego wartość lub użyteczność.</w:t>
      </w:r>
    </w:p>
    <w:p w14:paraId="11EA8613" w14:textId="77777777" w:rsidR="009119D0" w:rsidRPr="00D271A8" w:rsidRDefault="009119D0">
      <w:pPr>
        <w:pStyle w:val="Tekstpodstawowywcity2"/>
        <w:numPr>
          <w:ilvl w:val="0"/>
          <w:numId w:val="17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6D26349B" w14:textId="77777777" w:rsidR="009119D0" w:rsidRPr="00D271A8" w:rsidRDefault="009119D0">
      <w:pPr>
        <w:pStyle w:val="Tekstpodstawowywcity2"/>
        <w:numPr>
          <w:ilvl w:val="0"/>
          <w:numId w:val="17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wykryciu wady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jest zobowiązany zawiadomić </w:t>
      </w:r>
      <w:r w:rsidRPr="00D271A8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D271A8">
        <w:rPr>
          <w:rFonts w:ascii="Cambria" w:hAnsi="Cambria" w:cs="Arial"/>
          <w:sz w:val="20"/>
          <w:szCs w:val="20"/>
        </w:rPr>
        <w:t>pisemnie</w:t>
      </w:r>
      <w:r w:rsidR="0022115D">
        <w:rPr>
          <w:rFonts w:ascii="Cambria" w:hAnsi="Cambria" w:cs="Arial"/>
          <w:sz w:val="20"/>
          <w:szCs w:val="20"/>
        </w:rPr>
        <w:t xml:space="preserve"> w terminie 7 dni od daty </w:t>
      </w:r>
      <w:r w:rsidRPr="00D271A8">
        <w:rPr>
          <w:rFonts w:ascii="Cambria" w:hAnsi="Cambria" w:cs="Arial"/>
          <w:sz w:val="20"/>
          <w:szCs w:val="20"/>
        </w:rPr>
        <w:t xml:space="preserve">jej ujawnienia. Istnienie wady stwierdza się protokolarnie po przeprowadzeniu oględzin. O dacie oględzin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poinformuje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6DBD16DE" w14:textId="77777777" w:rsidR="009119D0" w:rsidRPr="00D271A8" w:rsidRDefault="009119D0">
      <w:pPr>
        <w:pStyle w:val="Tekstpodstawowywcity2"/>
        <w:numPr>
          <w:ilvl w:val="0"/>
          <w:numId w:val="17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wyznacza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0A232688" w14:textId="77777777" w:rsidR="009119D0" w:rsidRPr="00D271A8" w:rsidRDefault="009119D0">
      <w:pPr>
        <w:pStyle w:val="Tekstpodstawowywcity2"/>
        <w:numPr>
          <w:ilvl w:val="0"/>
          <w:numId w:val="17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W razie nie usunięcia, przez </w:t>
      </w:r>
      <w:r w:rsidRPr="00D271A8">
        <w:rPr>
          <w:rFonts w:ascii="Cambria" w:hAnsi="Cambria" w:cs="Arial"/>
          <w:b/>
          <w:bCs/>
          <w:sz w:val="20"/>
          <w:szCs w:val="20"/>
        </w:rPr>
        <w:t>Wykonawcę</w:t>
      </w:r>
      <w:r w:rsidRPr="00D271A8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innemu wykonawcy. </w:t>
      </w:r>
    </w:p>
    <w:p w14:paraId="0189E7D5" w14:textId="77777777" w:rsidR="009119D0" w:rsidRPr="00D271A8" w:rsidRDefault="009119D0">
      <w:pPr>
        <w:pStyle w:val="Tekstpodstawowywcity2"/>
        <w:numPr>
          <w:ilvl w:val="0"/>
          <w:numId w:val="17"/>
        </w:numPr>
        <w:tabs>
          <w:tab w:val="clear" w:pos="15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Jeżeli wady uniemożliwiają użytkowanie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zgodnie z jego przeznaczeniem, </w:t>
      </w:r>
      <w:r w:rsidRPr="00D271A8">
        <w:rPr>
          <w:rFonts w:ascii="Cambria" w:hAnsi="Cambria" w:cs="Arial"/>
          <w:b/>
          <w:bCs/>
          <w:sz w:val="20"/>
          <w:szCs w:val="20"/>
        </w:rPr>
        <w:t>Zamawiający</w:t>
      </w:r>
      <w:r w:rsidRPr="00D271A8">
        <w:rPr>
          <w:rFonts w:ascii="Cambria" w:hAnsi="Cambria" w:cs="Arial"/>
          <w:sz w:val="20"/>
          <w:szCs w:val="20"/>
        </w:rPr>
        <w:t xml:space="preserve"> może obniżyć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wynagrodzenie za ten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 odpowiednio do utraconej wartości użytkowej, estetycznej i technicznej.</w:t>
      </w:r>
    </w:p>
    <w:p w14:paraId="228F813D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19</w:t>
      </w:r>
    </w:p>
    <w:p w14:paraId="765DD71A" w14:textId="77777777" w:rsidR="009119D0" w:rsidRPr="00D271A8" w:rsidRDefault="009119D0" w:rsidP="00EE6290">
      <w:pPr>
        <w:spacing w:line="276" w:lineRule="auto"/>
        <w:ind w:left="426" w:hanging="426"/>
        <w:jc w:val="both"/>
        <w:outlineLvl w:val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1.</w:t>
      </w:r>
      <w:r w:rsidRPr="00D271A8">
        <w:rPr>
          <w:rFonts w:ascii="Cambria" w:hAnsi="Cambria" w:cs="Arial"/>
          <w:sz w:val="20"/>
          <w:szCs w:val="20"/>
        </w:rPr>
        <w:tab/>
        <w:t xml:space="preserve">Na zasadach określonych w niniejszej umowie, niezależnie od udzielonej rękojmi na okres </w:t>
      </w:r>
      <w:r w:rsidR="00A16148">
        <w:rPr>
          <w:rFonts w:ascii="Cambria" w:hAnsi="Cambria" w:cs="Arial"/>
          <w:sz w:val="20"/>
          <w:szCs w:val="20"/>
        </w:rPr>
        <w:t>………..</w:t>
      </w:r>
      <w:r w:rsidRPr="00F43ED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A16148">
        <w:rPr>
          <w:rFonts w:ascii="Cambria" w:hAnsi="Cambria" w:cs="Arial"/>
          <w:sz w:val="20"/>
          <w:szCs w:val="20"/>
        </w:rPr>
        <w:t xml:space="preserve">miesięcy </w:t>
      </w:r>
      <w:r w:rsidRPr="00D271A8">
        <w:rPr>
          <w:rFonts w:ascii="Cambria" w:hAnsi="Cambria" w:cs="Arial"/>
          <w:sz w:val="20"/>
          <w:szCs w:val="20"/>
        </w:rPr>
        <w:t>Wykonawca udziela Zamawiającemu …</w:t>
      </w:r>
      <w:r w:rsidR="00A16148">
        <w:rPr>
          <w:rFonts w:ascii="Cambria" w:hAnsi="Cambria" w:cs="Arial"/>
          <w:sz w:val="20"/>
          <w:szCs w:val="20"/>
        </w:rPr>
        <w:t>…..</w:t>
      </w:r>
      <w:r w:rsidRPr="00D271A8">
        <w:rPr>
          <w:rFonts w:ascii="Cambria" w:hAnsi="Cambria" w:cs="Arial"/>
          <w:sz w:val="20"/>
          <w:szCs w:val="20"/>
        </w:rPr>
        <w:t>.. miesięcznej gwarancji jakości wykonanych prac.</w:t>
      </w:r>
    </w:p>
    <w:p w14:paraId="0911F2E7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2. </w:t>
      </w:r>
      <w:r w:rsidRPr="00D271A8">
        <w:rPr>
          <w:rFonts w:ascii="Cambria" w:hAnsi="Cambria" w:cs="Arial"/>
          <w:sz w:val="20"/>
          <w:szCs w:val="20"/>
        </w:rPr>
        <w:tab/>
        <w:t>Uprawnienia z tytułu gwarancji nie naruszają uprawnień Zamawiającego z tytułu rękojmi.</w:t>
      </w:r>
    </w:p>
    <w:p w14:paraId="10A039C0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3. </w:t>
      </w:r>
      <w:r w:rsidRPr="00D271A8">
        <w:rPr>
          <w:rFonts w:ascii="Cambria" w:hAnsi="Cambria" w:cs="Arial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6DD42635" w14:textId="77777777" w:rsidR="009119D0" w:rsidRPr="00D271A8" w:rsidRDefault="009119D0" w:rsidP="00EE6290">
      <w:p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4. </w:t>
      </w:r>
      <w:r w:rsidRPr="00D271A8">
        <w:rPr>
          <w:rFonts w:ascii="Cambria" w:hAnsi="Cambria" w:cs="Arial"/>
          <w:sz w:val="20"/>
          <w:szCs w:val="20"/>
        </w:rPr>
        <w:tab/>
        <w:t xml:space="preserve">Jeżeli z jakiegokolwiek powodu Wykonawca nie usunie wady (usterki) lub nie wykona napraw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 w terminie 14 dni liczonym od daty ustalonej przez Zamawiającego na ich realizację, Zamawiający ma prawo zaangażować innego Wykonawcę do usunięcia wad (usterek) oraz wykonania napraw, a Wykonawca zobowiązany jest pokryć związane z tym koszty wraz z naliczonymi karami umownymi za przekroczenie terminu usunięcia wad i usterek liczonych do faktycznego terminu ich wykonania przez wykonawcę lub innego Wykonawcę.</w:t>
      </w:r>
    </w:p>
    <w:p w14:paraId="7ECAA694" w14:textId="77777777" w:rsidR="009119D0" w:rsidRPr="00D271A8" w:rsidRDefault="009119D0" w:rsidP="00EE6290">
      <w:pPr>
        <w:spacing w:line="276" w:lineRule="auto"/>
        <w:ind w:left="720" w:hanging="720"/>
        <w:jc w:val="both"/>
        <w:outlineLvl w:val="0"/>
        <w:rPr>
          <w:rFonts w:ascii="Cambria" w:hAnsi="Cambria" w:cs="Arial"/>
          <w:sz w:val="20"/>
          <w:szCs w:val="20"/>
        </w:rPr>
      </w:pPr>
      <w:bookmarkStart w:id="0" w:name="_Toc415435792"/>
      <w:r w:rsidRPr="00D271A8">
        <w:rPr>
          <w:rFonts w:ascii="Cambria" w:hAnsi="Cambria" w:cs="Arial"/>
          <w:sz w:val="20"/>
          <w:szCs w:val="20"/>
        </w:rPr>
        <w:lastRenderedPageBreak/>
        <w:t>5.     Rękojmia za wady</w:t>
      </w:r>
      <w:bookmarkEnd w:id="0"/>
      <w:r w:rsidRPr="00D271A8">
        <w:rPr>
          <w:rFonts w:ascii="Cambria" w:hAnsi="Cambria" w:cs="Arial"/>
          <w:sz w:val="20"/>
          <w:szCs w:val="20"/>
        </w:rPr>
        <w:t>:</w:t>
      </w:r>
    </w:p>
    <w:p w14:paraId="3F656830" w14:textId="77777777" w:rsidR="009119D0" w:rsidRPr="00D271A8" w:rsidRDefault="009119D0">
      <w:pPr>
        <w:numPr>
          <w:ilvl w:val="0"/>
          <w:numId w:val="2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Zamawiającemu, na zasadach określonych w Kodeksie cywilnym i niniejszej umowie, przysługują uprawnienia z tytułu rękojmi za wady fizyczne i wady prawne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>rzedmiotu umowy.</w:t>
      </w:r>
    </w:p>
    <w:p w14:paraId="305ACCFC" w14:textId="77777777" w:rsidR="009119D0" w:rsidRPr="00D271A8" w:rsidRDefault="009119D0">
      <w:pPr>
        <w:numPr>
          <w:ilvl w:val="0"/>
          <w:numId w:val="2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Odpowiedzialność Wykonawcy z tytułu rękojmi powstaje z mocy prawa, ma charakter bezwzględny </w:t>
      </w:r>
      <w:r w:rsidR="00631AF6">
        <w:rPr>
          <w:rFonts w:ascii="Cambria" w:hAnsi="Cambria" w:cs="Arial"/>
          <w:sz w:val="20"/>
          <w:szCs w:val="20"/>
        </w:rPr>
        <w:br/>
      </w:r>
      <w:r w:rsidRPr="00D271A8">
        <w:rPr>
          <w:rFonts w:ascii="Cambria" w:hAnsi="Cambria" w:cs="Arial"/>
          <w:sz w:val="20"/>
          <w:szCs w:val="20"/>
        </w:rPr>
        <w:t>i jest niezależna od wiedzy oraz winy Wykonawcy.</w:t>
      </w:r>
    </w:p>
    <w:p w14:paraId="2676A754" w14:textId="77777777" w:rsidR="009119D0" w:rsidRPr="00D271A8" w:rsidRDefault="009119D0">
      <w:pPr>
        <w:numPr>
          <w:ilvl w:val="0"/>
          <w:numId w:val="2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okresie trwania rękojmi  Wykonawca będzie usuwał wady swoim kosztem i staraniem.</w:t>
      </w:r>
    </w:p>
    <w:p w14:paraId="30FE1BCE" w14:textId="77777777" w:rsidR="009119D0" w:rsidRPr="00D271A8" w:rsidRDefault="009119D0">
      <w:pPr>
        <w:numPr>
          <w:ilvl w:val="0"/>
          <w:numId w:val="2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Uprawnienia z tytułu rękojmi za wady fizyczne wygasają po upływie </w:t>
      </w:r>
      <w:r w:rsidR="0093262D">
        <w:rPr>
          <w:rFonts w:ascii="Cambria" w:hAnsi="Cambria" w:cs="Arial"/>
          <w:b/>
          <w:bCs/>
          <w:sz w:val="20"/>
          <w:szCs w:val="20"/>
        </w:rPr>
        <w:t>…….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 w:rsidRPr="0093262D">
        <w:rPr>
          <w:rFonts w:ascii="Cambria" w:hAnsi="Cambria" w:cs="Arial"/>
          <w:sz w:val="20"/>
          <w:szCs w:val="20"/>
        </w:rPr>
        <w:t>m-cy</w:t>
      </w:r>
      <w:r w:rsidRPr="00D271A8">
        <w:rPr>
          <w:rFonts w:ascii="Cambria" w:hAnsi="Cambria" w:cs="Arial"/>
          <w:sz w:val="20"/>
          <w:szCs w:val="20"/>
        </w:rPr>
        <w:t xml:space="preserve"> licząc od dnia sporządzenia protokołu końcowego odbioru robót</w:t>
      </w:r>
      <w:r w:rsidR="00537358">
        <w:rPr>
          <w:rFonts w:ascii="Cambria" w:hAnsi="Cambria" w:cs="Arial"/>
          <w:sz w:val="20"/>
          <w:szCs w:val="20"/>
        </w:rPr>
        <w:t>.</w:t>
      </w:r>
    </w:p>
    <w:p w14:paraId="1F7D82F5" w14:textId="77777777" w:rsidR="009119D0" w:rsidRPr="00D271A8" w:rsidRDefault="009119D0">
      <w:pPr>
        <w:numPr>
          <w:ilvl w:val="0"/>
          <w:numId w:val="2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O istnieniu wady </w:t>
      </w:r>
      <w:r>
        <w:rPr>
          <w:rFonts w:ascii="Cambria" w:hAnsi="Cambria" w:cs="Arial"/>
          <w:sz w:val="20"/>
          <w:szCs w:val="20"/>
        </w:rPr>
        <w:t>P</w:t>
      </w:r>
      <w:r w:rsidRPr="00D271A8">
        <w:rPr>
          <w:rFonts w:ascii="Cambria" w:hAnsi="Cambria" w:cs="Arial"/>
          <w:sz w:val="20"/>
          <w:szCs w:val="20"/>
        </w:rPr>
        <w:t xml:space="preserve">rzedmiotu umowy Zamawiający obowiązany jest zawiadomić wykonawcę na piśmie niezwłocznie po wykryciu wady. </w:t>
      </w:r>
    </w:p>
    <w:p w14:paraId="2D15B1AB" w14:textId="77777777" w:rsidR="009119D0" w:rsidRPr="00D271A8" w:rsidRDefault="009119D0">
      <w:pPr>
        <w:numPr>
          <w:ilvl w:val="0"/>
          <w:numId w:val="2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pisemnym powiadomieniu o istnieniu wady, Zamawiający wyznacza wykonawcy termin usunięcia wady. Termin ten powinien być możliwy do dotrzymania przez Wykonawcę uwzględniając technologię usunięcia wady.</w:t>
      </w:r>
    </w:p>
    <w:p w14:paraId="344DBD98" w14:textId="77777777" w:rsidR="009119D0" w:rsidRPr="00D271A8" w:rsidRDefault="009119D0">
      <w:pPr>
        <w:numPr>
          <w:ilvl w:val="0"/>
          <w:numId w:val="2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Usunięcie wady powinno być stwierdzone protokołem podpisanym przez strony umowy.</w:t>
      </w:r>
    </w:p>
    <w:p w14:paraId="256F4D35" w14:textId="77777777" w:rsidR="009119D0" w:rsidRPr="00D271A8" w:rsidRDefault="009119D0">
      <w:pPr>
        <w:numPr>
          <w:ilvl w:val="0"/>
          <w:numId w:val="26"/>
        </w:numPr>
        <w:spacing w:after="0" w:line="276" w:lineRule="auto"/>
        <w:ind w:left="851" w:hanging="425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Zabezpieczenie roszczeń z tytułu rękojmi następuje na zasadach określonych w §13 niniejszej umowy.</w:t>
      </w:r>
    </w:p>
    <w:p w14:paraId="39F1ADB1" w14:textId="77777777" w:rsidR="009119D0" w:rsidRPr="00D271A8" w:rsidRDefault="009119D0" w:rsidP="00EE6290">
      <w:pPr>
        <w:spacing w:line="276" w:lineRule="auto"/>
        <w:ind w:left="1068" w:hanging="1068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6.     Gwarancja jakości:</w:t>
      </w:r>
    </w:p>
    <w:p w14:paraId="07A12510" w14:textId="77777777" w:rsidR="009119D0" w:rsidRPr="00D271A8" w:rsidRDefault="009119D0">
      <w:pPr>
        <w:pStyle w:val="Akapitzlist"/>
        <w:numPr>
          <w:ilvl w:val="1"/>
          <w:numId w:val="27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Niezależnie od rękojmi Wykonawca udziela niniejszym Zamawiającemu … miesięcznej gwarancji jakości wykonania prac. Termin gwarancji będzie liczony od dnia podpisania pr</w:t>
      </w:r>
      <w:r w:rsidR="002666CF">
        <w:rPr>
          <w:rFonts w:ascii="Cambria" w:hAnsi="Cambria" w:cs="Arial"/>
        </w:rPr>
        <w:t>otokołu końcowego odbioru robót</w:t>
      </w:r>
      <w:r w:rsidR="001A6CF3">
        <w:rPr>
          <w:rFonts w:ascii="Cambria" w:hAnsi="Cambria" w:cs="Arial"/>
        </w:rPr>
        <w:t>.</w:t>
      </w:r>
    </w:p>
    <w:p w14:paraId="4C178E69" w14:textId="77777777" w:rsidR="009119D0" w:rsidRPr="00D271A8" w:rsidRDefault="009119D0">
      <w:pPr>
        <w:pStyle w:val="Akapitzlist"/>
        <w:numPr>
          <w:ilvl w:val="1"/>
          <w:numId w:val="27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Szczegółowe warunki gwarancji zostały określone we wzorze dokumentu gwarancyjnego stanowiącego załącznik do niniejszej umowy.</w:t>
      </w:r>
    </w:p>
    <w:p w14:paraId="3EBF2371" w14:textId="77777777" w:rsidR="009119D0" w:rsidRPr="00D271A8" w:rsidRDefault="009119D0">
      <w:pPr>
        <w:pStyle w:val="Akapitzlist"/>
        <w:numPr>
          <w:ilvl w:val="1"/>
          <w:numId w:val="27"/>
        </w:numPr>
        <w:ind w:left="851" w:hanging="425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 dniu sporządzenia protokołu końcowego odbioru robót Wykonawca przekaże Zamawiającemu kartę gwarancyjną zgodną ze wzorem, o której mowa powyżej.</w:t>
      </w:r>
    </w:p>
    <w:p w14:paraId="45BF82F6" w14:textId="77777777" w:rsidR="009119D0" w:rsidRPr="00D271A8" w:rsidRDefault="009119D0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Bieg gwarancji rozpoczyna się z dniem końcowym odbioru </w:t>
      </w:r>
      <w:r>
        <w:rPr>
          <w:rFonts w:ascii="Cambria" w:hAnsi="Cambria" w:cs="Arial"/>
        </w:rPr>
        <w:t>P</w:t>
      </w:r>
      <w:r w:rsidRPr="00D271A8">
        <w:rPr>
          <w:rFonts w:ascii="Cambria" w:hAnsi="Cambria" w:cs="Arial"/>
        </w:rPr>
        <w:t>rzedmiotu umowy przez Zamawiającego.</w:t>
      </w:r>
    </w:p>
    <w:p w14:paraId="5F0FFA32" w14:textId="77777777" w:rsidR="009119D0" w:rsidRPr="00D271A8" w:rsidRDefault="009119D0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 xml:space="preserve">W okresie gwarancyjnym i trwania rękojmi Wykonawca zobowiązuje się do usunięcia powstałych wad (usterek). </w:t>
      </w:r>
    </w:p>
    <w:p w14:paraId="02FE4069" w14:textId="77777777" w:rsidR="009119D0" w:rsidRPr="00D271A8" w:rsidRDefault="009119D0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Koszt serwisowania, przeglądów gwarancyjnych łącznie z wymianą materiałów eksploatacyjnych zamontowanych urządzeń, w okresie gwarancji ponosi Wykonawca.</w:t>
      </w:r>
    </w:p>
    <w:p w14:paraId="6EF9B35D" w14:textId="77777777" w:rsidR="009119D0" w:rsidRPr="00D271A8" w:rsidRDefault="009119D0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Wykonawca będzie usuwał wady (usterki) w okresie odpowiedzialności swoim kosztem i staraniem.</w:t>
      </w:r>
    </w:p>
    <w:p w14:paraId="7C62F1F7" w14:textId="77777777" w:rsidR="009119D0" w:rsidRPr="00D271A8" w:rsidRDefault="009119D0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Usunięcia wady (usterki) oraz dokonanie napraw będzie stwierdzone protokolarnie, po uprzednim zawiadomieniu przez Wykonawcę Zamawiającego o jej usunięciu lub dokonaniu.</w:t>
      </w:r>
    </w:p>
    <w:p w14:paraId="7AE99952" w14:textId="77777777" w:rsidR="009119D0" w:rsidRPr="00D271A8" w:rsidRDefault="009119D0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Czas reakcji na zgłoszenie usterki: przystąpienie do usunięcia usterki nie przekroczy 7 dni od zgłoszenia usterki (powiadomienia telefonicznego, a następnie potwierdza zgłoszenie faksem bądź mailem), z wyłączeniem dni ustawowo wolnych od pracy.</w:t>
      </w:r>
    </w:p>
    <w:p w14:paraId="6EABE415" w14:textId="77777777" w:rsidR="009119D0" w:rsidRPr="00D271A8" w:rsidRDefault="009119D0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Naprawa gwarancyjna będzie wykonana w terminie nie dłuższym niż 14 dni, licząc od dnia przy</w:t>
      </w:r>
      <w:r w:rsidR="009249B2">
        <w:rPr>
          <w:rFonts w:ascii="Cambria" w:hAnsi="Cambria" w:cs="Arial"/>
        </w:rPr>
        <w:t>jęcia zgłoszenia (telefonicznie</w:t>
      </w:r>
      <w:r w:rsidRPr="00D271A8">
        <w:rPr>
          <w:rFonts w:ascii="Cambria" w:hAnsi="Cambria" w:cs="Arial"/>
        </w:rPr>
        <w:t>, faksem lub e-mailem), chyba że Strony w oparciu o stosowny protokół konieczności wzajemnie podpisany uzgodnią dłuższy czas naprawy.</w:t>
      </w:r>
    </w:p>
    <w:p w14:paraId="5359FF3A" w14:textId="77777777" w:rsidR="009119D0" w:rsidRPr="00D271A8" w:rsidRDefault="009119D0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Gwarancja ulega automatycznie przedłużeniu o okres naprawy, tj. czas liczony od zgłoszenia istnienia wady do usunięcia wady stwierdzonego protokolarnie.</w:t>
      </w:r>
    </w:p>
    <w:p w14:paraId="3EA128D1" w14:textId="77777777" w:rsidR="009119D0" w:rsidRPr="00D271A8" w:rsidRDefault="009119D0">
      <w:pPr>
        <w:pStyle w:val="Akapitzlist"/>
        <w:numPr>
          <w:ilvl w:val="0"/>
          <w:numId w:val="28"/>
        </w:numPr>
        <w:ind w:left="426" w:hanging="426"/>
        <w:jc w:val="both"/>
        <w:rPr>
          <w:rFonts w:ascii="Cambria" w:hAnsi="Cambria" w:cs="Arial"/>
        </w:rPr>
      </w:pPr>
      <w:r w:rsidRPr="00D271A8">
        <w:rPr>
          <w:rFonts w:ascii="Cambria" w:hAnsi="Cambria" w:cs="Arial"/>
        </w:rPr>
        <w:t>Zamawiającemu przysługuje prawo zlecenia świadczenia zastępczego na koszt Wykonawcy w przypadku uchylania usuwania w wyznaczonym terminie zgłoszonych wad i usterek w okresie obowiązywania rękojmi i gwarancji.</w:t>
      </w:r>
    </w:p>
    <w:p w14:paraId="47A79E1C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20</w:t>
      </w:r>
    </w:p>
    <w:p w14:paraId="04697D41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5DF6DB5C" w14:textId="77777777" w:rsidR="009119D0" w:rsidRPr="00D271A8" w:rsidRDefault="009119D0">
      <w:pPr>
        <w:numPr>
          <w:ilvl w:val="0"/>
          <w:numId w:val="18"/>
        </w:numPr>
        <w:tabs>
          <w:tab w:val="clear" w:pos="1560"/>
          <w:tab w:val="num" w:pos="426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Wykonawca</w:t>
      </w:r>
      <w:r w:rsidRPr="00D271A8">
        <w:rPr>
          <w:rFonts w:ascii="Cambria" w:hAnsi="Cambria" w:cs="Arial"/>
          <w:sz w:val="20"/>
          <w:szCs w:val="20"/>
        </w:rPr>
        <w:t xml:space="preserve"> zapłaci </w:t>
      </w:r>
      <w:r w:rsidRPr="00D271A8">
        <w:rPr>
          <w:rFonts w:ascii="Cambria" w:hAnsi="Cambria" w:cs="Arial"/>
          <w:b/>
          <w:bCs/>
          <w:sz w:val="20"/>
          <w:szCs w:val="20"/>
        </w:rPr>
        <w:t>Zamawiającemu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624A53D4" w14:textId="77777777" w:rsidR="009119D0" w:rsidRPr="00237F4F" w:rsidRDefault="009119D0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</w:t>
      </w:r>
      <w:r w:rsidR="006D1A4B">
        <w:rPr>
          <w:rFonts w:ascii="Cambria" w:hAnsi="Cambria" w:cs="Arial"/>
          <w:sz w:val="20"/>
          <w:szCs w:val="20"/>
        </w:rPr>
        <w:t>zakończeniu robót w terminie, o którym mowa w § 2 ust. 1 pkt. 2</w:t>
      </w:r>
      <w:r w:rsidR="001F688D">
        <w:rPr>
          <w:rFonts w:ascii="Cambria" w:hAnsi="Cambria" w:cs="Arial"/>
          <w:sz w:val="20"/>
          <w:szCs w:val="20"/>
        </w:rPr>
        <w:t xml:space="preserve"> </w:t>
      </w:r>
      <w:r w:rsidRPr="00237F4F">
        <w:rPr>
          <w:rFonts w:ascii="Cambria" w:hAnsi="Cambria" w:cs="Arial"/>
          <w:sz w:val="20"/>
          <w:szCs w:val="20"/>
        </w:rPr>
        <w:t>umowy</w:t>
      </w:r>
      <w:r w:rsidR="00426510">
        <w:rPr>
          <w:rFonts w:ascii="Cambria" w:hAnsi="Cambria" w:cs="Arial"/>
          <w:sz w:val="20"/>
          <w:szCs w:val="20"/>
        </w:rPr>
        <w:t xml:space="preserve"> </w:t>
      </w:r>
      <w:r w:rsidRPr="00237F4F">
        <w:rPr>
          <w:rFonts w:ascii="Cambria" w:hAnsi="Cambria" w:cs="Arial"/>
          <w:sz w:val="20"/>
          <w:szCs w:val="20"/>
        </w:rPr>
        <w:t>w wysokości  0,</w:t>
      </w:r>
      <w:r w:rsidR="00A157D4">
        <w:rPr>
          <w:rFonts w:ascii="Cambria" w:hAnsi="Cambria" w:cs="Arial"/>
          <w:sz w:val="20"/>
          <w:szCs w:val="20"/>
        </w:rPr>
        <w:t>05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umowy, za każdy </w:t>
      </w:r>
      <w:r w:rsidR="002666CF" w:rsidRPr="00237F4F">
        <w:rPr>
          <w:rFonts w:ascii="Cambria" w:hAnsi="Cambria" w:cs="Arial"/>
          <w:sz w:val="20"/>
          <w:szCs w:val="20"/>
        </w:rPr>
        <w:t xml:space="preserve">rozpoczęty </w:t>
      </w:r>
      <w:r w:rsidRPr="00237F4F">
        <w:rPr>
          <w:rFonts w:ascii="Cambria" w:hAnsi="Cambria" w:cs="Arial"/>
          <w:sz w:val="20"/>
          <w:szCs w:val="20"/>
        </w:rPr>
        <w:t>dzień zwłoki;</w:t>
      </w:r>
    </w:p>
    <w:p w14:paraId="587ECC13" w14:textId="77777777" w:rsidR="009119D0" w:rsidRPr="00237F4F" w:rsidRDefault="009119D0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237F4F">
        <w:rPr>
          <w:rFonts w:ascii="Cambria" w:hAnsi="Cambria" w:cs="Arial"/>
        </w:rPr>
        <w:t>za zwłokę w przedłożeniu do zatwierdzenia nowego lub zmienionego harmonogramu</w:t>
      </w:r>
      <w:r w:rsidRPr="00237F4F">
        <w:rPr>
          <w:rFonts w:ascii="Cambria" w:hAnsi="Cambria"/>
        </w:rPr>
        <w:t xml:space="preserve"> </w:t>
      </w:r>
      <w:r w:rsidRPr="00237F4F">
        <w:rPr>
          <w:rFonts w:ascii="Cambria" w:hAnsi="Cambria" w:cs="Arial"/>
          <w:lang w:eastAsia="en-US"/>
        </w:rPr>
        <w:t>w wysokości 0,</w:t>
      </w:r>
      <w:r w:rsidR="00A157D4">
        <w:rPr>
          <w:rFonts w:ascii="Cambria" w:hAnsi="Cambria" w:cs="Arial"/>
          <w:lang w:eastAsia="en-US"/>
        </w:rPr>
        <w:t>05</w:t>
      </w:r>
      <w:r w:rsidRPr="00237F4F">
        <w:rPr>
          <w:rFonts w:ascii="Cambria" w:hAnsi="Cambria" w:cs="Arial"/>
          <w:lang w:eastAsia="en-US"/>
        </w:rPr>
        <w:t xml:space="preserve"> % wynagrodzenia brutto określonego w § 10 ust. 1 umowy, za każdy </w:t>
      </w:r>
      <w:r w:rsidR="002666CF" w:rsidRPr="00237F4F">
        <w:rPr>
          <w:rFonts w:ascii="Cambria" w:hAnsi="Cambria" w:cs="Arial"/>
          <w:lang w:eastAsia="en-US"/>
        </w:rPr>
        <w:t xml:space="preserve">rozpoczęty </w:t>
      </w:r>
      <w:r w:rsidRPr="00237F4F">
        <w:rPr>
          <w:rFonts w:ascii="Cambria" w:hAnsi="Cambria" w:cs="Arial"/>
          <w:lang w:eastAsia="en-US"/>
        </w:rPr>
        <w:t>dzień zwłoki;</w:t>
      </w:r>
    </w:p>
    <w:p w14:paraId="1367C980" w14:textId="77777777" w:rsidR="009119D0" w:rsidRPr="00237F4F" w:rsidRDefault="009119D0" w:rsidP="00CC3D3D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0FA9E9C0" w14:textId="77777777" w:rsidR="009119D0" w:rsidRPr="00237F4F" w:rsidRDefault="009119D0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237F4F">
        <w:rPr>
          <w:rFonts w:ascii="Cambria" w:hAnsi="Cambria" w:cs="Arial"/>
          <w:lang w:eastAsia="en-US"/>
        </w:rPr>
        <w:lastRenderedPageBreak/>
        <w:t xml:space="preserve">za przedłożenie kosztorysu ofertowego przed zawarciem umowy niezgodnego z wymaganiami opisanymi w SWZ i nie dokonanie jego zmiany w terminie 2 dni roboczych od jego przekazania do poprawienia w wysokości </w:t>
      </w:r>
      <w:r w:rsidR="005F2F21">
        <w:rPr>
          <w:rFonts w:ascii="Cambria" w:hAnsi="Cambria" w:cs="Arial"/>
          <w:lang w:eastAsia="en-US"/>
        </w:rPr>
        <w:t>100</w:t>
      </w:r>
      <w:r w:rsidRPr="00237F4F">
        <w:rPr>
          <w:rFonts w:ascii="Cambria" w:hAnsi="Cambria" w:cs="Arial"/>
          <w:lang w:eastAsia="en-US"/>
        </w:rPr>
        <w:t xml:space="preserve">0 zł za każdy </w:t>
      </w:r>
      <w:r w:rsidR="002666CF" w:rsidRPr="00237F4F">
        <w:rPr>
          <w:rFonts w:ascii="Cambria" w:hAnsi="Cambria" w:cs="Arial"/>
          <w:lang w:eastAsia="en-US"/>
        </w:rPr>
        <w:t xml:space="preserve">rozpoczęty </w:t>
      </w:r>
      <w:r w:rsidRPr="00237F4F">
        <w:rPr>
          <w:rFonts w:ascii="Cambria" w:hAnsi="Cambria" w:cs="Arial"/>
          <w:lang w:eastAsia="en-US"/>
        </w:rPr>
        <w:t>dzień zwłoki</w:t>
      </w:r>
      <w:r w:rsidR="00D0025F" w:rsidRPr="00237F4F">
        <w:rPr>
          <w:rFonts w:ascii="Cambria" w:hAnsi="Cambria" w:cs="Arial"/>
          <w:lang w:eastAsia="en-US"/>
        </w:rPr>
        <w:t>;</w:t>
      </w:r>
    </w:p>
    <w:p w14:paraId="047931B6" w14:textId="77777777" w:rsidR="009119D0" w:rsidRPr="00237F4F" w:rsidRDefault="009119D0" w:rsidP="003C2569">
      <w:pPr>
        <w:pStyle w:val="Akapitzlist"/>
        <w:ind w:left="709"/>
        <w:jc w:val="both"/>
        <w:rPr>
          <w:rFonts w:ascii="Cambria" w:hAnsi="Cambria" w:cs="Arial"/>
          <w:lang w:eastAsia="en-US"/>
        </w:rPr>
      </w:pPr>
    </w:p>
    <w:p w14:paraId="3874C71E" w14:textId="1C516F9F" w:rsidR="009119D0" w:rsidRPr="00237F4F" w:rsidRDefault="009119D0">
      <w:pPr>
        <w:pStyle w:val="Akapitzlist"/>
        <w:numPr>
          <w:ilvl w:val="0"/>
          <w:numId w:val="19"/>
        </w:numPr>
        <w:tabs>
          <w:tab w:val="clear" w:pos="1440"/>
          <w:tab w:val="num" w:pos="709"/>
        </w:tabs>
        <w:ind w:left="709" w:hanging="425"/>
        <w:jc w:val="both"/>
        <w:rPr>
          <w:rFonts w:ascii="Cambria" w:hAnsi="Cambria" w:cs="Arial"/>
          <w:lang w:eastAsia="en-US"/>
        </w:rPr>
      </w:pPr>
      <w:r w:rsidRPr="00237F4F">
        <w:rPr>
          <w:rFonts w:ascii="Cambria" w:hAnsi="Cambria" w:cs="Arial"/>
          <w:lang w:eastAsia="en-US"/>
        </w:rPr>
        <w:t xml:space="preserve">za zwłokę w </w:t>
      </w:r>
      <w:r w:rsidR="00A36026">
        <w:rPr>
          <w:rFonts w:ascii="Cambria" w:hAnsi="Cambria" w:cs="Arial"/>
          <w:lang w:eastAsia="en-US"/>
        </w:rPr>
        <w:t>przekroczeniu</w:t>
      </w:r>
      <w:r w:rsidRPr="00237F4F">
        <w:rPr>
          <w:rFonts w:ascii="Cambria" w:hAnsi="Cambria" w:cs="Arial"/>
          <w:lang w:eastAsia="en-US"/>
        </w:rPr>
        <w:t xml:space="preserve"> któregokolwiek z terminów wskazanych w zatwierdzonym harmonogramie Przedmiotu umowy </w:t>
      </w:r>
      <w:bookmarkStart w:id="1" w:name="_Hlk512668801"/>
      <w:r w:rsidRPr="00237F4F">
        <w:rPr>
          <w:rFonts w:ascii="Cambria" w:hAnsi="Cambria" w:cs="Arial"/>
          <w:lang w:eastAsia="en-US"/>
        </w:rPr>
        <w:t>w wysokości 0,</w:t>
      </w:r>
      <w:r w:rsidR="00A157D4">
        <w:rPr>
          <w:rFonts w:ascii="Cambria" w:hAnsi="Cambria" w:cs="Arial"/>
          <w:lang w:eastAsia="en-US"/>
        </w:rPr>
        <w:t>05</w:t>
      </w:r>
      <w:r w:rsidRPr="00237F4F">
        <w:rPr>
          <w:rFonts w:ascii="Cambria" w:hAnsi="Cambria" w:cs="Arial"/>
          <w:lang w:eastAsia="en-US"/>
        </w:rPr>
        <w:t xml:space="preserve"> % wynagrodzenia brutto określonego w § 10 ust. 1 umowy, za każdy </w:t>
      </w:r>
      <w:r w:rsidR="00FC23DC">
        <w:rPr>
          <w:rFonts w:ascii="Cambria" w:hAnsi="Cambria" w:cs="Arial"/>
          <w:lang w:eastAsia="en-US"/>
        </w:rPr>
        <w:t xml:space="preserve">rozpoczęty </w:t>
      </w:r>
      <w:r w:rsidRPr="00237F4F">
        <w:rPr>
          <w:rFonts w:ascii="Cambria" w:hAnsi="Cambria" w:cs="Arial"/>
          <w:lang w:eastAsia="en-US"/>
        </w:rPr>
        <w:t>dzień zwłoki;</w:t>
      </w:r>
      <w:bookmarkEnd w:id="1"/>
    </w:p>
    <w:p w14:paraId="7307A5FC" w14:textId="77777777" w:rsidR="009119D0" w:rsidRPr="00237F4F" w:rsidRDefault="009119D0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nieprzedłożenie do zaakceptowania projektu umowy o podwykonawstwo, której przedmiotem są roboty budowlane, lub projektu jej zmiany za każdy stw</w:t>
      </w:r>
      <w:r w:rsidR="002666CF" w:rsidRPr="00237F4F">
        <w:rPr>
          <w:rFonts w:ascii="Cambria" w:hAnsi="Cambria" w:cs="Arial"/>
          <w:sz w:val="20"/>
          <w:szCs w:val="20"/>
        </w:rPr>
        <w:t>ierdzony przypadek w wysokości 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07779775" w14:textId="77777777" w:rsidR="009119D0" w:rsidRPr="00237F4F" w:rsidRDefault="009119D0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 xml:space="preserve">za nieprzedłożenie poświadczonej za zgodność z oryginałem kopii umowy o podwykonawstwo lub jej zmiany za każdy stwierdzony przypadek w wysokości </w:t>
      </w:r>
      <w:r w:rsidR="008C7528" w:rsidRPr="00237F4F">
        <w:rPr>
          <w:rFonts w:ascii="Cambria" w:hAnsi="Cambria" w:cs="Arial"/>
          <w:sz w:val="20"/>
          <w:szCs w:val="20"/>
        </w:rPr>
        <w:t>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11FA0DFE" w14:textId="77777777" w:rsidR="009119D0" w:rsidRPr="00237F4F" w:rsidRDefault="009119D0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</w:t>
      </w:r>
      <w:r w:rsidR="008C7528" w:rsidRPr="00237F4F">
        <w:rPr>
          <w:rFonts w:ascii="Cambria" w:hAnsi="Cambria" w:cs="Arial"/>
          <w:sz w:val="20"/>
          <w:szCs w:val="20"/>
        </w:rPr>
        <w:t>ierdzony przypadek w wysokości 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40F77C60" w14:textId="77777777" w:rsidR="009119D0" w:rsidRPr="00237F4F" w:rsidRDefault="009119D0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niewprowadzenie zmiany umowy o podwykonawstwo w zakresie terminu zapłaty za każdy stwier</w:t>
      </w:r>
      <w:r w:rsidR="008C7528" w:rsidRPr="00237F4F">
        <w:rPr>
          <w:rFonts w:ascii="Cambria" w:hAnsi="Cambria" w:cs="Arial"/>
          <w:sz w:val="20"/>
          <w:szCs w:val="20"/>
        </w:rPr>
        <w:t>dzony przypadek w wysokości 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</w:t>
      </w:r>
      <w:r w:rsidR="00D0025F" w:rsidRPr="00237F4F">
        <w:rPr>
          <w:rFonts w:ascii="Cambria" w:hAnsi="Cambria" w:cs="Arial"/>
          <w:sz w:val="20"/>
          <w:szCs w:val="20"/>
        </w:rPr>
        <w:t>;</w:t>
      </w:r>
    </w:p>
    <w:p w14:paraId="716B4411" w14:textId="77777777" w:rsidR="009119D0" w:rsidRPr="003E7869" w:rsidRDefault="009119D0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zwłokę w usunięciu wad i usterek w okresie ręk</w:t>
      </w:r>
      <w:r w:rsidR="008C7528" w:rsidRPr="00237F4F">
        <w:rPr>
          <w:rFonts w:ascii="Cambria" w:hAnsi="Cambria" w:cs="Arial"/>
          <w:sz w:val="20"/>
          <w:szCs w:val="20"/>
        </w:rPr>
        <w:t>ojmi i gwarancji w wysokości 0,1</w:t>
      </w:r>
      <w:r w:rsidRPr="00237F4F">
        <w:rPr>
          <w:rFonts w:ascii="Cambria" w:hAnsi="Cambria" w:cs="Arial"/>
          <w:sz w:val="20"/>
          <w:szCs w:val="20"/>
        </w:rPr>
        <w:t xml:space="preserve"> % wynagrodzenia brutto określonego w § 10 ust. 1 umowy, za każdy </w:t>
      </w:r>
      <w:r w:rsidR="008C7528" w:rsidRPr="00237F4F">
        <w:rPr>
          <w:rFonts w:ascii="Cambria" w:hAnsi="Cambria" w:cs="Arial"/>
          <w:sz w:val="20"/>
          <w:szCs w:val="20"/>
        </w:rPr>
        <w:t xml:space="preserve">rozpoczęty </w:t>
      </w:r>
      <w:r w:rsidRPr="00237F4F">
        <w:rPr>
          <w:rFonts w:ascii="Cambria" w:hAnsi="Cambria" w:cs="Arial"/>
          <w:sz w:val="20"/>
          <w:szCs w:val="20"/>
        </w:rPr>
        <w:t>dzień zwłoki liczonej od daty wyznaczonej na usunięcie wad;</w:t>
      </w:r>
    </w:p>
    <w:p w14:paraId="3B1F2E2C" w14:textId="77777777" w:rsidR="00BE673E" w:rsidRPr="00237F4F" w:rsidRDefault="00BE673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każdy przypadek naruszenia obowiązku realizacji Przedmiotu Umowy przy pomocy osób zatrudnionych na podstawie umowy o pracę, o którym mowa w § 3 ust. 11</w:t>
      </w:r>
      <w:r w:rsidR="008C7528" w:rsidRPr="00237F4F">
        <w:rPr>
          <w:rFonts w:ascii="Cambria" w:hAnsi="Cambria" w:cs="Arial"/>
          <w:sz w:val="20"/>
          <w:szCs w:val="20"/>
        </w:rPr>
        <w:t xml:space="preserve"> - w wysokości 2</w:t>
      </w:r>
      <w:r w:rsidRPr="00237F4F">
        <w:rPr>
          <w:rFonts w:ascii="Cambria" w:hAnsi="Cambria" w:cs="Arial"/>
          <w:sz w:val="20"/>
          <w:szCs w:val="20"/>
        </w:rPr>
        <w:t>.000 zł nie więcej niż 10% wynagrodzenia brutto określonego w § 10 ust. 1</w:t>
      </w:r>
    </w:p>
    <w:p w14:paraId="363B1A56" w14:textId="77777777" w:rsidR="00BE673E" w:rsidRDefault="00BE673E">
      <w:pPr>
        <w:numPr>
          <w:ilvl w:val="0"/>
          <w:numId w:val="19"/>
        </w:numPr>
        <w:tabs>
          <w:tab w:val="clear" w:pos="1440"/>
          <w:tab w:val="num" w:pos="426"/>
          <w:tab w:val="num" w:pos="709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237F4F">
        <w:rPr>
          <w:rFonts w:ascii="Cambria" w:hAnsi="Cambria" w:cs="Arial"/>
          <w:sz w:val="20"/>
          <w:szCs w:val="20"/>
        </w:rPr>
        <w:t>za odstąpienie od Umowy przez Zamawiającego (niezależnie czy na podstawie umowy czy też na podstawie kodeksu cywilnego) z przyczyn zależnych od Wykonawcy w wysokości</w:t>
      </w:r>
      <w:r w:rsidRPr="003C2569">
        <w:rPr>
          <w:rFonts w:ascii="Cambria" w:hAnsi="Cambria" w:cs="Arial"/>
          <w:sz w:val="20"/>
          <w:szCs w:val="20"/>
        </w:rPr>
        <w:t xml:space="preserve"> 20 % wynagrodzenia brutto określonego w § 10 ust. 1 umowy</w:t>
      </w:r>
    </w:p>
    <w:p w14:paraId="146E329B" w14:textId="77777777" w:rsidR="009119D0" w:rsidRPr="00D271A8" w:rsidRDefault="009119D0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line="276" w:lineRule="auto"/>
        <w:ind w:left="36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D271A8">
        <w:rPr>
          <w:rFonts w:ascii="Cambria" w:hAnsi="Cambria" w:cs="Arial"/>
          <w:sz w:val="20"/>
          <w:szCs w:val="20"/>
        </w:rPr>
        <w:t xml:space="preserve">zapłaci </w:t>
      </w:r>
      <w:r w:rsidRPr="00D271A8">
        <w:rPr>
          <w:rFonts w:ascii="Cambria" w:hAnsi="Cambria" w:cs="Arial"/>
          <w:b/>
          <w:bCs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 karę umowną:</w:t>
      </w:r>
    </w:p>
    <w:p w14:paraId="62982438" w14:textId="77777777" w:rsidR="009119D0" w:rsidRPr="00D271A8" w:rsidRDefault="009119D0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przekazaniu dokumentacji budowlanej w wysokości 0,1 % wy</w:t>
      </w:r>
      <w:r w:rsidR="00F60952">
        <w:rPr>
          <w:rFonts w:ascii="Cambria" w:hAnsi="Cambria" w:cs="Arial"/>
          <w:sz w:val="20"/>
          <w:szCs w:val="20"/>
        </w:rPr>
        <w:t xml:space="preserve">nagrodzenia brutto określonego </w:t>
      </w:r>
      <w:r w:rsidRPr="00D271A8">
        <w:rPr>
          <w:rFonts w:ascii="Cambria" w:hAnsi="Cambria" w:cs="Arial"/>
          <w:sz w:val="20"/>
          <w:szCs w:val="20"/>
        </w:rPr>
        <w:t>w § 10 ust. 1 umowy, licząc od terminu umownego na jej przekazanie;</w:t>
      </w:r>
    </w:p>
    <w:p w14:paraId="01B2763A" w14:textId="77777777" w:rsidR="009119D0" w:rsidRPr="00D271A8" w:rsidRDefault="009119D0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za zwłokę w przekazaniu placu budowy w wysokości 0,1 % wynagrodzenia brutto określonego w § 10 ust. 1 umowy, za każdy </w:t>
      </w:r>
      <w:r w:rsidR="008C7528">
        <w:rPr>
          <w:rFonts w:ascii="Cambria" w:hAnsi="Cambria" w:cs="Arial"/>
          <w:sz w:val="20"/>
          <w:szCs w:val="20"/>
        </w:rPr>
        <w:t xml:space="preserve">rozpoczęty </w:t>
      </w:r>
      <w:r w:rsidRPr="00D271A8">
        <w:rPr>
          <w:rFonts w:ascii="Cambria" w:hAnsi="Cambria" w:cs="Arial"/>
          <w:sz w:val="20"/>
          <w:szCs w:val="20"/>
        </w:rPr>
        <w:t>dzień zwłoki</w:t>
      </w:r>
    </w:p>
    <w:p w14:paraId="366E488B" w14:textId="77777777" w:rsidR="009119D0" w:rsidRPr="00D271A8" w:rsidRDefault="009119D0">
      <w:pPr>
        <w:pStyle w:val="Tekstpodstawowywcity2"/>
        <w:numPr>
          <w:ilvl w:val="0"/>
          <w:numId w:val="20"/>
        </w:numPr>
        <w:tabs>
          <w:tab w:val="clear" w:pos="1440"/>
          <w:tab w:val="num" w:pos="426"/>
          <w:tab w:val="num" w:pos="709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za zwłokę w przeprowadzeniu odbioru końcowego w wysokości 0,1 % wynagrodzenia brutto określonego w § 10 ust. 1 umowy, za każdy</w:t>
      </w:r>
      <w:r w:rsidR="008C7528">
        <w:rPr>
          <w:rFonts w:ascii="Cambria" w:hAnsi="Cambria" w:cs="Arial"/>
          <w:sz w:val="20"/>
          <w:szCs w:val="20"/>
        </w:rPr>
        <w:t xml:space="preserve"> rozpoczęty </w:t>
      </w:r>
      <w:r w:rsidRPr="00D271A8">
        <w:rPr>
          <w:rFonts w:ascii="Cambria" w:hAnsi="Cambria" w:cs="Arial"/>
          <w:sz w:val="20"/>
          <w:szCs w:val="20"/>
        </w:rPr>
        <w:t xml:space="preserve"> dzień zwłoki licząc od następnego dnia po terminie, w którym odbiór miał być zakończony.</w:t>
      </w:r>
    </w:p>
    <w:p w14:paraId="3FE1BC30" w14:textId="77777777" w:rsidR="009119D0" w:rsidRPr="00D271A8" w:rsidRDefault="009119D0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Naliczone kary umowne stają się wymagalne jeżeli Wykonawca w terminie 5 dni od daty otrzymania oświadczenia złożonego przez Zamawiającego o naliczeniu kar umownych nie dokonał ich zapłaty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51FD570D" w14:textId="77777777" w:rsidR="009119D0" w:rsidRDefault="009119D0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color w:val="000000"/>
          <w:sz w:val="20"/>
          <w:szCs w:val="20"/>
        </w:rPr>
        <w:t>Zamawiający jest uprawniony do potrącenia z</w:t>
      </w:r>
      <w:r w:rsidR="00A23226">
        <w:rPr>
          <w:rFonts w:ascii="Cambria" w:hAnsi="Cambria" w:cs="Arial"/>
          <w:color w:val="000000"/>
          <w:sz w:val="20"/>
          <w:szCs w:val="20"/>
        </w:rPr>
        <w:t xml:space="preserve"> przysługującego Wykonawcy wynagrodzenia</w:t>
      </w:r>
      <w:r w:rsidRPr="00D271A8">
        <w:rPr>
          <w:rFonts w:ascii="Cambria" w:hAnsi="Cambria" w:cs="Arial"/>
          <w:color w:val="000000"/>
          <w:sz w:val="20"/>
          <w:szCs w:val="20"/>
        </w:rPr>
        <w:t xml:space="preserve"> kar umownych</w:t>
      </w:r>
      <w:r w:rsidRPr="00D271A8">
        <w:rPr>
          <w:rFonts w:ascii="Cambria" w:hAnsi="Cambria" w:cs="Arial"/>
          <w:sz w:val="20"/>
          <w:szCs w:val="20"/>
        </w:rPr>
        <w:t>.</w:t>
      </w:r>
    </w:p>
    <w:p w14:paraId="7F0170D9" w14:textId="77777777" w:rsidR="00902A98" w:rsidRDefault="009119D0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550A42">
        <w:rPr>
          <w:rFonts w:ascii="Cambria" w:hAnsi="Cambria" w:cs="Arial"/>
          <w:sz w:val="20"/>
          <w:szCs w:val="20"/>
        </w:rPr>
        <w:t>Ustala się górny limit kar umownych na poziomie do 20% wynagrodzenia brutto określonego w § 10 ust. 1 umow</w:t>
      </w:r>
      <w:r w:rsidR="00902A98">
        <w:rPr>
          <w:rFonts w:ascii="Cambria" w:hAnsi="Cambria" w:cs="Arial"/>
          <w:sz w:val="20"/>
          <w:szCs w:val="20"/>
        </w:rPr>
        <w:t>y.</w:t>
      </w:r>
    </w:p>
    <w:p w14:paraId="755340F2" w14:textId="77777777" w:rsidR="009119D0" w:rsidRPr="00E83DA4" w:rsidRDefault="009119D0">
      <w:pPr>
        <w:pStyle w:val="Tekstpodstawowywcity2"/>
        <w:numPr>
          <w:ilvl w:val="0"/>
          <w:numId w:val="18"/>
        </w:numPr>
        <w:tabs>
          <w:tab w:val="clear" w:pos="1560"/>
          <w:tab w:val="num" w:pos="426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E83DA4">
        <w:rPr>
          <w:rFonts w:ascii="Cambria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14:paraId="15EF7788" w14:textId="77777777" w:rsidR="008C7528" w:rsidRDefault="008C7528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35DF2D1" w14:textId="77777777" w:rsidR="001A0781" w:rsidRDefault="001A0781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660F93F" w14:textId="77777777" w:rsidR="001A0781" w:rsidRDefault="001A0781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1EC95A60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lastRenderedPageBreak/>
        <w:t>§ 21</w:t>
      </w:r>
    </w:p>
    <w:p w14:paraId="2D9CD0AB" w14:textId="77777777" w:rsidR="009119D0" w:rsidRPr="00EE6290" w:rsidRDefault="009119D0">
      <w:pPr>
        <w:pStyle w:val="Tekstpodstawowywcity2"/>
        <w:numPr>
          <w:ilvl w:val="2"/>
          <w:numId w:val="13"/>
        </w:numPr>
        <w:spacing w:line="276" w:lineRule="auto"/>
        <w:ind w:left="360" w:hanging="360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sz w:val="20"/>
          <w:szCs w:val="20"/>
        </w:rPr>
        <w:t xml:space="preserve">W przypadku odstąpienia od umowy </w:t>
      </w:r>
      <w:r>
        <w:rPr>
          <w:rFonts w:ascii="Cambria" w:hAnsi="Cambria" w:cs="Arial"/>
          <w:sz w:val="20"/>
          <w:szCs w:val="20"/>
        </w:rPr>
        <w:t>(przez Wykonawcę albo Zamawiającego)</w:t>
      </w:r>
      <w:r w:rsidRPr="00EE6290">
        <w:rPr>
          <w:rFonts w:ascii="Cambria" w:hAnsi="Cambria" w:cs="Arial"/>
          <w:sz w:val="20"/>
          <w:szCs w:val="20"/>
        </w:rPr>
        <w:t xml:space="preserve"> </w:t>
      </w:r>
      <w:r w:rsidRPr="00EE6290">
        <w:rPr>
          <w:rFonts w:ascii="Cambria" w:hAnsi="Cambria" w:cs="Arial"/>
          <w:b/>
          <w:bCs/>
          <w:sz w:val="20"/>
          <w:szCs w:val="20"/>
        </w:rPr>
        <w:t>Wykonawca</w:t>
      </w:r>
      <w:r w:rsidRPr="00EE6290">
        <w:rPr>
          <w:rFonts w:ascii="Cambria" w:hAnsi="Cambria" w:cs="Arial"/>
          <w:sz w:val="20"/>
          <w:szCs w:val="20"/>
        </w:rPr>
        <w:t xml:space="preserve"> powinien natychmia</w:t>
      </w:r>
      <w:r>
        <w:rPr>
          <w:rFonts w:ascii="Cambria" w:hAnsi="Cambria" w:cs="Arial"/>
          <w:sz w:val="20"/>
          <w:szCs w:val="20"/>
        </w:rPr>
        <w:t>st wstrzymać i zabezpieczyć nie</w:t>
      </w:r>
      <w:r w:rsidRPr="00EE6290">
        <w:rPr>
          <w:rFonts w:ascii="Cambria" w:hAnsi="Cambria" w:cs="Arial"/>
          <w:sz w:val="20"/>
          <w:szCs w:val="20"/>
        </w:rPr>
        <w:t>zakończone roboty oraz plac budowy.</w:t>
      </w:r>
    </w:p>
    <w:p w14:paraId="73FE0802" w14:textId="77777777" w:rsidR="009119D0" w:rsidRPr="00EE6290" w:rsidRDefault="009119D0">
      <w:pPr>
        <w:pStyle w:val="Tekstpodstawowywcity2"/>
        <w:numPr>
          <w:ilvl w:val="2"/>
          <w:numId w:val="13"/>
        </w:numPr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EE6290">
        <w:rPr>
          <w:rFonts w:ascii="Cambria" w:hAnsi="Cambria" w:cs="Arial"/>
          <w:b/>
          <w:bCs/>
          <w:sz w:val="20"/>
          <w:szCs w:val="20"/>
        </w:rPr>
        <w:t>Zamawiającemu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>
        <w:rPr>
          <w:rFonts w:ascii="Cambria" w:hAnsi="Cambria" w:cs="Arial"/>
          <w:sz w:val="20"/>
          <w:szCs w:val="20"/>
        </w:rPr>
        <w:t xml:space="preserve">niezależnie od przepisów Kodeksu cywilnego oraz okoliczności przewidzianych w § 1 </w:t>
      </w:r>
      <w:r w:rsidR="001E4314">
        <w:rPr>
          <w:rFonts w:ascii="Cambria" w:hAnsi="Cambria" w:cs="Arial"/>
          <w:sz w:val="20"/>
          <w:szCs w:val="20"/>
        </w:rPr>
        <w:t xml:space="preserve">ust. </w:t>
      </w:r>
      <w:r w:rsidR="00505653">
        <w:rPr>
          <w:rFonts w:ascii="Cambria" w:hAnsi="Cambria" w:cs="Arial"/>
          <w:sz w:val="20"/>
          <w:szCs w:val="20"/>
        </w:rPr>
        <w:t>10</w:t>
      </w:r>
      <w:r>
        <w:rPr>
          <w:rFonts w:ascii="Cambria" w:hAnsi="Cambria" w:cs="Arial"/>
          <w:sz w:val="20"/>
          <w:szCs w:val="20"/>
        </w:rPr>
        <w:t xml:space="preserve"> i nast. umowy, </w:t>
      </w:r>
      <w:r w:rsidRPr="00EE6290">
        <w:rPr>
          <w:rFonts w:ascii="Cambria" w:hAnsi="Cambria" w:cs="Arial"/>
          <w:sz w:val="20"/>
          <w:szCs w:val="20"/>
        </w:rPr>
        <w:t xml:space="preserve"> przysługuje prawo do odstąpienia od umowy w terminie 14 dni</w:t>
      </w:r>
      <w:r>
        <w:rPr>
          <w:rFonts w:ascii="Cambria" w:hAnsi="Cambria" w:cs="Arial"/>
          <w:sz w:val="20"/>
          <w:szCs w:val="20"/>
        </w:rPr>
        <w:t xml:space="preserve"> od wystąpienia którejkolwiek z przyczyn: </w:t>
      </w:r>
    </w:p>
    <w:p w14:paraId="73863766" w14:textId="77777777" w:rsidR="009119D0" w:rsidRPr="00612765" w:rsidRDefault="00FC66EE" w:rsidP="00AA2282">
      <w:pPr>
        <w:pStyle w:val="Tekstpodstawowywcity2"/>
        <w:spacing w:line="276" w:lineRule="auto"/>
        <w:ind w:left="703" w:hanging="420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1</w:t>
      </w:r>
      <w:r w:rsidR="009119D0" w:rsidRPr="00612765">
        <w:rPr>
          <w:rFonts w:ascii="Cambria" w:hAnsi="Cambria" w:cs="Arial"/>
          <w:b/>
          <w:bCs/>
          <w:sz w:val="20"/>
          <w:szCs w:val="20"/>
        </w:rPr>
        <w:t>)</w:t>
      </w:r>
      <w:r w:rsidR="009119D0">
        <w:rPr>
          <w:rFonts w:ascii="Cambria" w:hAnsi="Cambria" w:cs="Arial"/>
          <w:sz w:val="20"/>
          <w:szCs w:val="20"/>
        </w:rPr>
        <w:tab/>
      </w:r>
      <w:r w:rsidR="009119D0">
        <w:rPr>
          <w:rFonts w:ascii="Cambria" w:hAnsi="Cambria" w:cs="Arial"/>
          <w:sz w:val="20"/>
          <w:szCs w:val="20"/>
        </w:rPr>
        <w:tab/>
      </w:r>
      <w:r w:rsidR="009119D0" w:rsidRPr="00612765">
        <w:rPr>
          <w:rFonts w:ascii="Cambria" w:hAnsi="Cambria" w:cs="Arial"/>
          <w:sz w:val="20"/>
          <w:szCs w:val="20"/>
        </w:rPr>
        <w:t xml:space="preserve">w razie gdy Wykonawca </w:t>
      </w:r>
      <w:r w:rsidR="009119D0">
        <w:rPr>
          <w:rFonts w:ascii="Cambria" w:hAnsi="Cambria" w:cs="Arial"/>
          <w:sz w:val="20"/>
          <w:szCs w:val="20"/>
        </w:rPr>
        <w:t>bez zgody Zamawiającego</w:t>
      </w:r>
      <w:r w:rsidR="009119D0" w:rsidRPr="00612765">
        <w:rPr>
          <w:rFonts w:ascii="Cambria" w:hAnsi="Cambria" w:cs="Arial"/>
          <w:sz w:val="20"/>
          <w:szCs w:val="20"/>
        </w:rPr>
        <w:t xml:space="preserve"> przerwał realizację Robót i przerwa trwa dłużej niż </w:t>
      </w:r>
      <w:r w:rsidR="009119D0">
        <w:rPr>
          <w:rFonts w:ascii="Cambria" w:hAnsi="Cambria" w:cs="Arial"/>
          <w:sz w:val="20"/>
          <w:szCs w:val="20"/>
        </w:rPr>
        <w:br/>
      </w:r>
      <w:r w:rsidR="00D237D2">
        <w:rPr>
          <w:rFonts w:ascii="Cambria" w:hAnsi="Cambria" w:cs="Arial"/>
          <w:sz w:val="20"/>
          <w:szCs w:val="20"/>
        </w:rPr>
        <w:t>10</w:t>
      </w:r>
      <w:r w:rsidR="009119D0" w:rsidRPr="00612765">
        <w:rPr>
          <w:rFonts w:ascii="Cambria" w:hAnsi="Cambria" w:cs="Arial"/>
          <w:sz w:val="20"/>
          <w:szCs w:val="20"/>
        </w:rPr>
        <w:t xml:space="preserve"> dni;</w:t>
      </w:r>
    </w:p>
    <w:p w14:paraId="7F083BDD" w14:textId="77777777" w:rsidR="009119D0" w:rsidRPr="00612765" w:rsidRDefault="00FC66EE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2</w:t>
      </w:r>
      <w:r w:rsidR="009119D0" w:rsidRPr="00612765">
        <w:rPr>
          <w:rFonts w:ascii="Cambria" w:hAnsi="Cambria" w:cs="Arial"/>
          <w:b/>
          <w:bCs/>
          <w:sz w:val="20"/>
          <w:szCs w:val="20"/>
        </w:rPr>
        <w:t>)</w:t>
      </w:r>
      <w:r w:rsidR="009119D0">
        <w:rPr>
          <w:rFonts w:ascii="Cambria" w:hAnsi="Cambria" w:cs="Arial"/>
          <w:sz w:val="20"/>
          <w:szCs w:val="20"/>
        </w:rPr>
        <w:tab/>
      </w:r>
      <w:r w:rsidR="009119D0" w:rsidRPr="00612765">
        <w:rPr>
          <w:rFonts w:ascii="Cambria" w:hAnsi="Cambria" w:cs="Arial"/>
          <w:sz w:val="20"/>
          <w:szCs w:val="20"/>
        </w:rPr>
        <w:t xml:space="preserve">w razie gdy opóźnienie Wykonawcy w realizacji </w:t>
      </w:r>
      <w:r w:rsidR="009119D0">
        <w:rPr>
          <w:rFonts w:ascii="Cambria" w:hAnsi="Cambria" w:cs="Arial"/>
          <w:sz w:val="20"/>
          <w:szCs w:val="20"/>
        </w:rPr>
        <w:t>P</w:t>
      </w:r>
      <w:r w:rsidR="009119D0" w:rsidRPr="00612765">
        <w:rPr>
          <w:rFonts w:ascii="Cambria" w:hAnsi="Cambria" w:cs="Arial"/>
          <w:sz w:val="20"/>
          <w:szCs w:val="20"/>
        </w:rPr>
        <w:t xml:space="preserve">rzedmiotu </w:t>
      </w:r>
      <w:r w:rsidR="009119D0">
        <w:rPr>
          <w:rFonts w:ascii="Cambria" w:hAnsi="Cambria" w:cs="Arial"/>
          <w:sz w:val="20"/>
          <w:szCs w:val="20"/>
        </w:rPr>
        <w:t>u</w:t>
      </w:r>
      <w:r w:rsidR="009119D0" w:rsidRPr="00612765">
        <w:rPr>
          <w:rFonts w:ascii="Cambria" w:hAnsi="Cambria" w:cs="Arial"/>
          <w:sz w:val="20"/>
          <w:szCs w:val="20"/>
        </w:rPr>
        <w:t xml:space="preserve">mowy w stosunku do Harmonogramu przekracza </w:t>
      </w:r>
      <w:r w:rsidR="007E4781">
        <w:rPr>
          <w:rFonts w:ascii="Cambria" w:hAnsi="Cambria" w:cs="Arial"/>
          <w:sz w:val="20"/>
          <w:szCs w:val="20"/>
        </w:rPr>
        <w:t>10</w:t>
      </w:r>
      <w:r w:rsidR="009119D0" w:rsidRPr="00612765">
        <w:rPr>
          <w:rFonts w:ascii="Cambria" w:hAnsi="Cambria" w:cs="Arial"/>
          <w:sz w:val="20"/>
          <w:szCs w:val="20"/>
        </w:rPr>
        <w:t xml:space="preserve"> dni;</w:t>
      </w:r>
    </w:p>
    <w:p w14:paraId="79ED7834" w14:textId="77777777" w:rsidR="009119D0" w:rsidRPr="00612765" w:rsidRDefault="009119D0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przed odstąpieniem od umowy na podstawie przesłanek określonych w pkt. od 1 do </w:t>
      </w:r>
      <w:r w:rsidR="00AB429A">
        <w:rPr>
          <w:rFonts w:ascii="Cambria" w:hAnsi="Cambria" w:cs="Arial"/>
          <w:sz w:val="20"/>
          <w:szCs w:val="20"/>
        </w:rPr>
        <w:t>2</w:t>
      </w:r>
      <w:r>
        <w:rPr>
          <w:rFonts w:ascii="Cambria" w:hAnsi="Cambria" w:cs="Arial"/>
          <w:sz w:val="20"/>
          <w:szCs w:val="20"/>
        </w:rPr>
        <w:t xml:space="preserve"> Zamawiający wezwie Wykonawcę aby w terminie </w:t>
      </w:r>
      <w:r w:rsidR="007E4781">
        <w:rPr>
          <w:rFonts w:ascii="Cambria" w:hAnsi="Cambria" w:cs="Arial"/>
          <w:sz w:val="20"/>
          <w:szCs w:val="20"/>
        </w:rPr>
        <w:t>10</w:t>
      </w:r>
      <w:r>
        <w:rPr>
          <w:rFonts w:ascii="Cambria" w:hAnsi="Cambria" w:cs="Arial"/>
          <w:sz w:val="20"/>
          <w:szCs w:val="20"/>
        </w:rPr>
        <w:t xml:space="preserve"> dni od daty wezwania doprowadził swoje działania do zgodnych z postanowieniami Umowy. </w:t>
      </w:r>
    </w:p>
    <w:p w14:paraId="26296AE3" w14:textId="77777777" w:rsidR="009119D0" w:rsidRPr="00AA2282" w:rsidRDefault="00FC66EE" w:rsidP="00AA2282">
      <w:pPr>
        <w:pStyle w:val="Tekstpodstawowywcity2"/>
        <w:spacing w:line="276" w:lineRule="auto"/>
        <w:ind w:left="567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3</w:t>
      </w:r>
      <w:r w:rsidR="009119D0" w:rsidRPr="00AA2282">
        <w:rPr>
          <w:rFonts w:ascii="Cambria" w:hAnsi="Cambria" w:cs="Arial"/>
          <w:b/>
          <w:bCs/>
          <w:sz w:val="20"/>
          <w:szCs w:val="20"/>
        </w:rPr>
        <w:t>)</w:t>
      </w:r>
      <w:r w:rsidR="009119D0" w:rsidRPr="00AA2282">
        <w:rPr>
          <w:rFonts w:ascii="Cambria" w:hAnsi="Cambria" w:cs="Arial"/>
          <w:sz w:val="20"/>
          <w:szCs w:val="20"/>
        </w:rPr>
        <w:tab/>
        <w:t>w przypadku gdy Wykonawca wprowadzi Podwykonawcę na teren budowy z naruszeniem któregokolwiek z postanowień niniejszej Umowy;</w:t>
      </w:r>
    </w:p>
    <w:p w14:paraId="1DF65405" w14:textId="77777777" w:rsidR="009119D0" w:rsidRPr="00AA2282" w:rsidRDefault="00FC66EE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4</w:t>
      </w:r>
      <w:r w:rsidR="009119D0" w:rsidRPr="00AA2282">
        <w:rPr>
          <w:rFonts w:ascii="Cambria" w:hAnsi="Cambria" w:cs="Arial"/>
          <w:b/>
          <w:bCs/>
          <w:sz w:val="20"/>
          <w:szCs w:val="20"/>
        </w:rPr>
        <w:t>)</w:t>
      </w:r>
      <w:r w:rsidR="009119D0" w:rsidRPr="00AA2282">
        <w:rPr>
          <w:rFonts w:ascii="Cambria" w:hAnsi="Cambria" w:cs="Arial"/>
          <w:sz w:val="20"/>
          <w:szCs w:val="20"/>
        </w:rPr>
        <w:tab/>
        <w:t xml:space="preserve">w razie gdy Wykonawca nie płaci swojemu/im Podwykonawcy/om realizującym roboty objęte Przedmiotem </w:t>
      </w:r>
      <w:r w:rsidR="009119D0">
        <w:rPr>
          <w:rFonts w:ascii="Cambria" w:hAnsi="Cambria" w:cs="Arial"/>
          <w:sz w:val="20"/>
          <w:szCs w:val="20"/>
        </w:rPr>
        <w:t>u</w:t>
      </w:r>
      <w:r w:rsidR="009119D0" w:rsidRPr="00AA2282">
        <w:rPr>
          <w:rFonts w:ascii="Cambria" w:hAnsi="Cambria" w:cs="Arial"/>
          <w:sz w:val="20"/>
          <w:szCs w:val="20"/>
        </w:rPr>
        <w:t>mowy i/lub opóźnia się z płatnościami na ich rzecz powyżej 10 dni w stosunku do terminu płatności wynikającego z faktury i/lub faktur wystawionych przez Podwykonawców na rzecz Wykonawcy;</w:t>
      </w:r>
    </w:p>
    <w:p w14:paraId="0E01F738" w14:textId="77777777" w:rsidR="009119D0" w:rsidRPr="00612765" w:rsidRDefault="00FC66EE" w:rsidP="00AA2282">
      <w:pPr>
        <w:pStyle w:val="Tekstpodstawowywcity2"/>
        <w:spacing w:line="276" w:lineRule="auto"/>
        <w:ind w:left="567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5</w:t>
      </w:r>
      <w:r w:rsidR="009119D0" w:rsidRPr="00AA2282">
        <w:rPr>
          <w:rFonts w:ascii="Cambria" w:hAnsi="Cambria" w:cs="Arial"/>
          <w:b/>
          <w:bCs/>
          <w:sz w:val="20"/>
          <w:szCs w:val="20"/>
        </w:rPr>
        <w:t>)</w:t>
      </w:r>
      <w:r w:rsidR="009119D0" w:rsidRPr="00AA2282">
        <w:rPr>
          <w:rFonts w:ascii="Cambria" w:hAnsi="Cambria" w:cs="Arial"/>
          <w:sz w:val="20"/>
          <w:szCs w:val="20"/>
        </w:rPr>
        <w:tab/>
        <w:t>w</w:t>
      </w:r>
      <w:r w:rsidR="009119D0" w:rsidRPr="00612765">
        <w:rPr>
          <w:rFonts w:ascii="Cambria" w:hAnsi="Cambria" w:cs="Arial"/>
          <w:sz w:val="20"/>
          <w:szCs w:val="20"/>
        </w:rPr>
        <w:t xml:space="preserve"> razie gdy Wykonawca narusza jakiekolwiek postanowienia niniejszej Umowy (inne niż wskazane w ust. </w:t>
      </w:r>
      <w:r w:rsidR="009119D0">
        <w:rPr>
          <w:rFonts w:ascii="Cambria" w:hAnsi="Cambria" w:cs="Arial"/>
          <w:sz w:val="20"/>
          <w:szCs w:val="20"/>
        </w:rPr>
        <w:t>2</w:t>
      </w:r>
      <w:r w:rsidR="009119D0" w:rsidRPr="00612765">
        <w:rPr>
          <w:rFonts w:ascii="Cambria" w:hAnsi="Cambria" w:cs="Arial"/>
          <w:sz w:val="20"/>
          <w:szCs w:val="20"/>
        </w:rPr>
        <w:t xml:space="preserve"> pkt 1 – </w:t>
      </w:r>
      <w:r w:rsidR="00AB429A">
        <w:rPr>
          <w:rFonts w:ascii="Cambria" w:hAnsi="Cambria" w:cs="Arial"/>
          <w:sz w:val="20"/>
          <w:szCs w:val="20"/>
        </w:rPr>
        <w:t>4</w:t>
      </w:r>
      <w:r w:rsidR="009119D0" w:rsidRPr="00612765">
        <w:rPr>
          <w:rFonts w:ascii="Cambria" w:hAnsi="Cambria" w:cs="Arial"/>
          <w:sz w:val="20"/>
          <w:szCs w:val="20"/>
        </w:rPr>
        <w:t xml:space="preserve"> powyżej) - w szczególności  nie wykonuje swoich obowiązków lub wykonuje swoje obowiązki w sposób sprzeczny z Umową (w tym nieterminowo), narusza zakazy lub nakazy przewidziane Umową lub narusza przepisy prawa i nie zaprzestaje ww. naruszeń oraz nie usuwa ich skutków, mimo pisemnego wezwania i wyznaczenia Wykonawcy dodatkowego terminu na powyższe (nie dłuższego niż </w:t>
      </w:r>
      <w:r w:rsidR="009119D0">
        <w:rPr>
          <w:rFonts w:ascii="Cambria" w:hAnsi="Cambria" w:cs="Arial"/>
          <w:sz w:val="20"/>
          <w:szCs w:val="20"/>
        </w:rPr>
        <w:t>7</w:t>
      </w:r>
      <w:r w:rsidR="009119D0" w:rsidRPr="00612765">
        <w:rPr>
          <w:rFonts w:ascii="Cambria" w:hAnsi="Cambria" w:cs="Arial"/>
          <w:sz w:val="20"/>
          <w:szCs w:val="20"/>
        </w:rPr>
        <w:t xml:space="preserve"> dni);</w:t>
      </w:r>
    </w:p>
    <w:p w14:paraId="7C75EA0B" w14:textId="77777777" w:rsidR="009119D0" w:rsidRPr="00612765" w:rsidRDefault="009119D0" w:rsidP="00AA228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3. </w:t>
      </w:r>
      <w:r w:rsidRPr="00612765">
        <w:rPr>
          <w:rFonts w:ascii="Cambria" w:hAnsi="Cambria" w:cs="Arial"/>
          <w:sz w:val="20"/>
          <w:szCs w:val="20"/>
        </w:rPr>
        <w:t>W przypadku odstąpienia od Umowy, Wykonawcę oraz Zamawiającego obciążają następujące obowiązki szczegółowe:</w:t>
      </w:r>
    </w:p>
    <w:p w14:paraId="52A0ABDE" w14:textId="77777777" w:rsidR="009119D0" w:rsidRPr="00612765" w:rsidRDefault="009119D0">
      <w:pPr>
        <w:pStyle w:val="Tekstpodstawowywcity2"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 xml:space="preserve">w terminie 7 dni od dnia od dnia złożenia oświadczenia o odstąpieniu, Strony sporządzą szczegółowy protokół inwentaryzacji </w:t>
      </w:r>
      <w:r w:rsidRPr="00D17171">
        <w:rPr>
          <w:rFonts w:ascii="Cambria" w:hAnsi="Cambria" w:cs="Arial"/>
          <w:sz w:val="20"/>
          <w:szCs w:val="20"/>
        </w:rPr>
        <w:t>robót</w:t>
      </w:r>
      <w:r w:rsidRPr="00612765">
        <w:rPr>
          <w:rFonts w:ascii="Cambria" w:hAnsi="Cambria" w:cs="Arial"/>
          <w:sz w:val="20"/>
          <w:szCs w:val="20"/>
        </w:rPr>
        <w:t xml:space="preserve"> – protokół inwentaryzacji stanowi podstawę do wystawienia przez Wykonawcę faktury VAT, zgodnie ze stanem ustalonym w protokole inwentaryzacji oraz Harmonogramem; w  przypadku gdy Wykonawca nie przystąpi do sporządzenia protokołu inwentaryzacji prac w ww. terminie, Zamawiający ma prawo do jednostronnego sporządzenia protokołu;</w:t>
      </w:r>
    </w:p>
    <w:p w14:paraId="78EE57DC" w14:textId="77777777" w:rsidR="009119D0" w:rsidRPr="00612765" w:rsidRDefault="009119D0">
      <w:pPr>
        <w:pStyle w:val="Tekstpodstawowywcity2"/>
        <w:numPr>
          <w:ilvl w:val="0"/>
          <w:numId w:val="34"/>
        </w:numPr>
        <w:tabs>
          <w:tab w:val="left" w:pos="709"/>
        </w:tabs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12765">
        <w:rPr>
          <w:rFonts w:ascii="Cambria" w:hAnsi="Cambria" w:cs="Arial"/>
          <w:sz w:val="20"/>
          <w:szCs w:val="20"/>
        </w:rPr>
        <w:t>Wykonawca niezwłocznie przerwie i zabezpieczy przerwane Roboty w zakresie uzgodnionym w</w:t>
      </w:r>
      <w:r>
        <w:rPr>
          <w:rFonts w:ascii="Cambria" w:hAnsi="Cambria" w:cs="Arial"/>
          <w:sz w:val="20"/>
          <w:szCs w:val="20"/>
        </w:rPr>
        <w:t> </w:t>
      </w:r>
      <w:r w:rsidRPr="00612765">
        <w:rPr>
          <w:rFonts w:ascii="Cambria" w:hAnsi="Cambria" w:cs="Arial"/>
          <w:sz w:val="20"/>
          <w:szCs w:val="20"/>
        </w:rPr>
        <w:t>protokole inwentaryzacji, na koszt tej Strony, z przyczyn której dotyczących doszło do odstąpienia od Umowy.</w:t>
      </w:r>
    </w:p>
    <w:p w14:paraId="6AAD888F" w14:textId="77777777" w:rsidR="009119D0" w:rsidRPr="00612765" w:rsidRDefault="009119D0" w:rsidP="003F08E0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4. </w:t>
      </w:r>
      <w:r w:rsidRPr="00612765">
        <w:rPr>
          <w:rFonts w:ascii="Cambria" w:hAnsi="Cambria" w:cs="Arial"/>
          <w:sz w:val="20"/>
          <w:szCs w:val="20"/>
        </w:rPr>
        <w:t xml:space="preserve">Strony postanawiają, że wzajemne roszczenia Stron nie wygasają na skutek odstąpienia od Umowy – bez względu na podstawę faktyczną i prawną odstąpienia. Odstąpienie od Umowy, nie ma wpływu na </w:t>
      </w:r>
      <w:r>
        <w:rPr>
          <w:rFonts w:ascii="Cambria" w:hAnsi="Cambria" w:cs="Arial"/>
          <w:sz w:val="20"/>
          <w:szCs w:val="20"/>
        </w:rPr>
        <w:t>ustalone umową kary umowne, a także możliwość skorzystania z zabezpieczenia należytego wykonania umowy w zakresie robót wykonanych przez Wykonawcę do dnia odstąpienia</w:t>
      </w:r>
      <w:r w:rsidRPr="00612765">
        <w:rPr>
          <w:rFonts w:ascii="Cambria" w:hAnsi="Cambria" w:cs="Arial"/>
          <w:sz w:val="20"/>
          <w:szCs w:val="20"/>
        </w:rPr>
        <w:t>.</w:t>
      </w:r>
      <w:r>
        <w:rPr>
          <w:rFonts w:ascii="Cambria" w:hAnsi="Cambria" w:cs="Arial"/>
          <w:sz w:val="20"/>
          <w:szCs w:val="20"/>
        </w:rPr>
        <w:t xml:space="preserve">  </w:t>
      </w:r>
    </w:p>
    <w:p w14:paraId="1E5CB6AF" w14:textId="77777777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5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>
        <w:rPr>
          <w:rFonts w:ascii="Cambria" w:hAnsi="Cambria" w:cs="Arial"/>
          <w:sz w:val="20"/>
          <w:szCs w:val="20"/>
        </w:rPr>
        <w:tab/>
      </w:r>
      <w:r w:rsidR="009119D0" w:rsidRPr="00612765">
        <w:rPr>
          <w:rFonts w:ascii="Cambria" w:hAnsi="Cambria" w:cs="Arial"/>
          <w:sz w:val="20"/>
          <w:szCs w:val="20"/>
        </w:rPr>
        <w:t xml:space="preserve">W protokole inwentaryzacji </w:t>
      </w:r>
      <w:r w:rsidR="00C454E3">
        <w:rPr>
          <w:rFonts w:ascii="Cambria" w:hAnsi="Cambria" w:cs="Arial"/>
          <w:sz w:val="20"/>
          <w:szCs w:val="20"/>
        </w:rPr>
        <w:t>robót</w:t>
      </w:r>
      <w:r w:rsidR="009119D0" w:rsidRPr="00612765">
        <w:rPr>
          <w:rFonts w:ascii="Cambria" w:hAnsi="Cambria" w:cs="Arial"/>
          <w:sz w:val="20"/>
          <w:szCs w:val="20"/>
        </w:rPr>
        <w:t>, o którym mowa w</w:t>
      </w:r>
      <w:r w:rsidR="009119D0">
        <w:rPr>
          <w:rFonts w:ascii="Cambria" w:hAnsi="Cambria" w:cs="Arial"/>
          <w:sz w:val="20"/>
          <w:szCs w:val="20"/>
        </w:rPr>
        <w:t xml:space="preserve"> ust. 3 </w:t>
      </w:r>
      <w:r w:rsidR="009119D0" w:rsidRPr="00612765">
        <w:rPr>
          <w:rFonts w:ascii="Cambria" w:hAnsi="Cambria" w:cs="Arial"/>
          <w:sz w:val="20"/>
          <w:szCs w:val="20"/>
        </w:rPr>
        <w:t xml:space="preserve">powyżej, Zamawiający wskaże usterki/wady </w:t>
      </w:r>
      <w:r w:rsidR="00C454E3">
        <w:rPr>
          <w:rFonts w:ascii="Cambria" w:hAnsi="Cambria" w:cs="Arial"/>
          <w:sz w:val="20"/>
          <w:szCs w:val="20"/>
        </w:rPr>
        <w:t>r</w:t>
      </w:r>
      <w:r w:rsidR="009119D0" w:rsidRPr="00612765">
        <w:rPr>
          <w:rFonts w:ascii="Cambria" w:hAnsi="Cambria" w:cs="Arial"/>
          <w:sz w:val="20"/>
          <w:szCs w:val="20"/>
        </w:rPr>
        <w:t xml:space="preserve">obót wraz z terminem ich usunięcia, a Wykonawca będzie zobowiązany do ich usunięcia. W przypadku odstąpienia z przyczyn za które Wykonawca ponosi odpowiedzialność, Zamawiający może według swego wyboru wezwać Wykonawcę do usunięcia usterek/wad wskazanych w protokole inwentaryzacji w terminie w nim wskazanym, do czego Wykonawca będzie zobowiązany, albo powierzyć usunięcie usterek/wad </w:t>
      </w:r>
      <w:r w:rsidR="00C454E3">
        <w:rPr>
          <w:rFonts w:ascii="Cambria" w:hAnsi="Cambria" w:cs="Arial"/>
          <w:sz w:val="20"/>
          <w:szCs w:val="20"/>
        </w:rPr>
        <w:t>r</w:t>
      </w:r>
      <w:r w:rsidR="009119D0" w:rsidRPr="00612765">
        <w:rPr>
          <w:rFonts w:ascii="Cambria" w:hAnsi="Cambria" w:cs="Arial"/>
          <w:sz w:val="20"/>
          <w:szCs w:val="20"/>
        </w:rPr>
        <w:t xml:space="preserve">obót innej osobie lub usunąć je we własnym zakresie, na koszt i niebezpieczeństwo Wykonawcy, bez konieczności uzyskiwania upoważnienia sądu (wykonanie zastępcze). </w:t>
      </w:r>
    </w:p>
    <w:p w14:paraId="65D91E28" w14:textId="77777777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6</w:t>
      </w:r>
      <w:r w:rsidR="009119D0">
        <w:rPr>
          <w:rFonts w:ascii="Cambria" w:hAnsi="Cambria" w:cs="Arial"/>
          <w:sz w:val="20"/>
          <w:szCs w:val="20"/>
        </w:rPr>
        <w:t xml:space="preserve">.  </w:t>
      </w:r>
      <w:r w:rsidR="009119D0" w:rsidRPr="00612765">
        <w:rPr>
          <w:rFonts w:ascii="Cambria" w:hAnsi="Cambria" w:cs="Arial"/>
          <w:sz w:val="20"/>
          <w:szCs w:val="20"/>
        </w:rPr>
        <w:t xml:space="preserve">Jeżeli niniejsza Umowa nie stanowi inaczej, według wyboru Zamawiającego odstąpienie od niniejszej Umowy może nastąpić ze skutkiem wstecznym lub jedynie w części niewykonanej ze skutkiem na przyszłość.  </w:t>
      </w:r>
    </w:p>
    <w:p w14:paraId="5566C26A" w14:textId="77777777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>7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 w:rsidRPr="00612765">
        <w:rPr>
          <w:rFonts w:ascii="Cambria" w:hAnsi="Cambria" w:cs="Arial"/>
          <w:sz w:val="20"/>
          <w:szCs w:val="20"/>
        </w:rPr>
        <w:t xml:space="preserve">W każdym przypadku odstąpienia, po złożeniu oświadczenia o odstąpieniu przez Zamawiającego albo Wykonawcę, Wykonawca bezzwłocznie zaprzestanie wykonywania jakichkolwiek dalszych </w:t>
      </w:r>
      <w:r w:rsidR="00C454E3">
        <w:rPr>
          <w:rFonts w:ascii="Cambria" w:hAnsi="Cambria" w:cs="Arial"/>
          <w:sz w:val="20"/>
          <w:szCs w:val="20"/>
        </w:rPr>
        <w:t>r</w:t>
      </w:r>
      <w:r w:rsidR="009119D0" w:rsidRPr="00612765">
        <w:rPr>
          <w:rFonts w:ascii="Cambria" w:hAnsi="Cambria" w:cs="Arial"/>
          <w:sz w:val="20"/>
          <w:szCs w:val="20"/>
        </w:rPr>
        <w:t xml:space="preserve">obót poza takimi, jaka może zostać polecona przez Zamawiającego lub Inspektora Nadzoru w celu ochrony życia lub własności lub w celu zapewnienia bezpieczeństwa </w:t>
      </w:r>
      <w:r w:rsidR="00C454E3">
        <w:rPr>
          <w:rFonts w:ascii="Cambria" w:hAnsi="Cambria" w:cs="Arial"/>
          <w:sz w:val="20"/>
          <w:szCs w:val="20"/>
        </w:rPr>
        <w:t>r</w:t>
      </w:r>
      <w:r w:rsidR="009119D0" w:rsidRPr="00612765">
        <w:rPr>
          <w:rFonts w:ascii="Cambria" w:hAnsi="Cambria" w:cs="Arial"/>
          <w:sz w:val="20"/>
          <w:szCs w:val="20"/>
        </w:rPr>
        <w:t xml:space="preserve">obót, usunie z terenu budowy wszelkie niewykorzystane </w:t>
      </w:r>
      <w:r w:rsidR="00C454E3">
        <w:rPr>
          <w:rFonts w:ascii="Cambria" w:hAnsi="Cambria" w:cs="Arial"/>
          <w:sz w:val="20"/>
          <w:szCs w:val="20"/>
        </w:rPr>
        <w:t>m</w:t>
      </w:r>
      <w:r w:rsidR="009119D0" w:rsidRPr="00612765">
        <w:rPr>
          <w:rFonts w:ascii="Cambria" w:hAnsi="Cambria" w:cs="Arial"/>
          <w:sz w:val="20"/>
          <w:szCs w:val="20"/>
        </w:rPr>
        <w:t xml:space="preserve">ateriały, </w:t>
      </w:r>
      <w:r w:rsidR="00C454E3">
        <w:rPr>
          <w:rFonts w:ascii="Cambria" w:hAnsi="Cambria" w:cs="Arial"/>
          <w:sz w:val="20"/>
          <w:szCs w:val="20"/>
        </w:rPr>
        <w:t>u</w:t>
      </w:r>
      <w:r w:rsidR="009119D0" w:rsidRPr="00612765">
        <w:rPr>
          <w:rFonts w:ascii="Cambria" w:hAnsi="Cambria" w:cs="Arial"/>
          <w:sz w:val="20"/>
          <w:szCs w:val="20"/>
        </w:rPr>
        <w:t xml:space="preserve">rządzenia i  zaplecze budowy znajdujące się na terenie budowy oraz protokolarnie przekaże Zamawiającemu teren budowy. Zamawiającemu przysługuje prawo nabycia tych </w:t>
      </w:r>
      <w:r w:rsidR="00C454E3">
        <w:rPr>
          <w:rFonts w:ascii="Cambria" w:hAnsi="Cambria" w:cs="Arial"/>
          <w:sz w:val="20"/>
          <w:szCs w:val="20"/>
        </w:rPr>
        <w:t>u</w:t>
      </w:r>
      <w:r w:rsidR="009119D0" w:rsidRPr="00612765">
        <w:rPr>
          <w:rFonts w:ascii="Cambria" w:hAnsi="Cambria" w:cs="Arial"/>
          <w:sz w:val="20"/>
          <w:szCs w:val="20"/>
        </w:rPr>
        <w:t xml:space="preserve">rządzeń i </w:t>
      </w:r>
      <w:r w:rsidR="00C454E3">
        <w:rPr>
          <w:rFonts w:ascii="Cambria" w:hAnsi="Cambria" w:cs="Arial"/>
          <w:sz w:val="20"/>
          <w:szCs w:val="20"/>
        </w:rPr>
        <w:t>m</w:t>
      </w:r>
      <w:r w:rsidR="009119D0" w:rsidRPr="00612765">
        <w:rPr>
          <w:rFonts w:ascii="Cambria" w:hAnsi="Cambria" w:cs="Arial"/>
          <w:sz w:val="20"/>
          <w:szCs w:val="20"/>
        </w:rPr>
        <w:t xml:space="preserve">ateriałów podlegających usunięciu, które wykonywa się przez złożenie stosownego oświadczenia Wykonawcy, w terminie 30 dni od dnia odstąpienia od Umowy. Wówczas te </w:t>
      </w:r>
      <w:r w:rsidR="00C454E3">
        <w:rPr>
          <w:rFonts w:ascii="Cambria" w:hAnsi="Cambria" w:cs="Arial"/>
          <w:sz w:val="20"/>
          <w:szCs w:val="20"/>
        </w:rPr>
        <w:t>m</w:t>
      </w:r>
      <w:r w:rsidR="009119D0" w:rsidRPr="00612765">
        <w:rPr>
          <w:rFonts w:ascii="Cambria" w:hAnsi="Cambria" w:cs="Arial"/>
          <w:sz w:val="20"/>
          <w:szCs w:val="20"/>
        </w:rPr>
        <w:t>ateriały i</w:t>
      </w:r>
      <w:r w:rsidR="009119D0">
        <w:rPr>
          <w:rFonts w:ascii="Cambria" w:hAnsi="Cambria" w:cs="Arial"/>
          <w:sz w:val="20"/>
          <w:szCs w:val="20"/>
        </w:rPr>
        <w:t> </w:t>
      </w:r>
      <w:r w:rsidR="00C454E3">
        <w:rPr>
          <w:rFonts w:ascii="Cambria" w:hAnsi="Cambria" w:cs="Arial"/>
          <w:sz w:val="20"/>
          <w:szCs w:val="20"/>
        </w:rPr>
        <w:t>u</w:t>
      </w:r>
      <w:r w:rsidR="009119D0" w:rsidRPr="00612765">
        <w:rPr>
          <w:rFonts w:ascii="Cambria" w:hAnsi="Cambria" w:cs="Arial"/>
          <w:sz w:val="20"/>
          <w:szCs w:val="20"/>
        </w:rPr>
        <w:t>rządzenia uwzględnia się w protokole inwentaryzacji,</w:t>
      </w:r>
      <w:r w:rsidR="00C454E3">
        <w:rPr>
          <w:rFonts w:ascii="Cambria" w:hAnsi="Cambria" w:cs="Arial"/>
          <w:sz w:val="20"/>
          <w:szCs w:val="20"/>
        </w:rPr>
        <w:br/>
      </w:r>
      <w:r w:rsidR="009119D0" w:rsidRPr="00612765">
        <w:rPr>
          <w:rFonts w:ascii="Cambria" w:hAnsi="Cambria" w:cs="Arial"/>
          <w:sz w:val="20"/>
          <w:szCs w:val="20"/>
        </w:rPr>
        <w:t xml:space="preserve"> o którym mowa w ust. 4 powyżej, a Wykonawca zobowiązany jest nie usuwać ich z terenu budowy, a w razie ich usunięcia – dostarczyć je z powrotem na teren budowy; jednocześnie Wykonawca wyda Zamawiającemu całość dokumentacji związanej z ww. </w:t>
      </w:r>
      <w:r w:rsidR="00C454E3">
        <w:rPr>
          <w:rFonts w:ascii="Cambria" w:hAnsi="Cambria" w:cs="Arial"/>
          <w:sz w:val="20"/>
          <w:szCs w:val="20"/>
        </w:rPr>
        <w:t>m</w:t>
      </w:r>
      <w:r w:rsidR="009119D0" w:rsidRPr="00612765">
        <w:rPr>
          <w:rFonts w:ascii="Cambria" w:hAnsi="Cambria" w:cs="Arial"/>
          <w:sz w:val="20"/>
          <w:szCs w:val="20"/>
        </w:rPr>
        <w:t xml:space="preserve">ateriałami i </w:t>
      </w:r>
      <w:r w:rsidR="00C454E3">
        <w:rPr>
          <w:rFonts w:ascii="Cambria" w:hAnsi="Cambria" w:cs="Arial"/>
          <w:sz w:val="20"/>
          <w:szCs w:val="20"/>
        </w:rPr>
        <w:t>u</w:t>
      </w:r>
      <w:r w:rsidR="009119D0" w:rsidRPr="00612765">
        <w:rPr>
          <w:rFonts w:ascii="Cambria" w:hAnsi="Cambria" w:cs="Arial"/>
          <w:sz w:val="20"/>
          <w:szCs w:val="20"/>
        </w:rPr>
        <w:t>rządzeniami – najpóźniej w dniu wystawienia faktury obejmującej ww</w:t>
      </w:r>
      <w:r w:rsidR="009119D0">
        <w:rPr>
          <w:rFonts w:ascii="Cambria" w:hAnsi="Cambria" w:cs="Arial"/>
          <w:sz w:val="20"/>
          <w:szCs w:val="20"/>
        </w:rPr>
        <w:t>.</w:t>
      </w:r>
      <w:r w:rsidR="009119D0" w:rsidRPr="00612765">
        <w:rPr>
          <w:rFonts w:ascii="Cambria" w:hAnsi="Cambria" w:cs="Arial"/>
          <w:sz w:val="20"/>
          <w:szCs w:val="20"/>
        </w:rPr>
        <w:t xml:space="preserve"> </w:t>
      </w:r>
      <w:r w:rsidR="00C454E3">
        <w:rPr>
          <w:rFonts w:ascii="Cambria" w:hAnsi="Cambria" w:cs="Arial"/>
          <w:sz w:val="20"/>
          <w:szCs w:val="20"/>
        </w:rPr>
        <w:t>m</w:t>
      </w:r>
      <w:r w:rsidR="009119D0" w:rsidRPr="00612765">
        <w:rPr>
          <w:rFonts w:ascii="Cambria" w:hAnsi="Cambria" w:cs="Arial"/>
          <w:sz w:val="20"/>
          <w:szCs w:val="20"/>
        </w:rPr>
        <w:t>ateriały i</w:t>
      </w:r>
      <w:r w:rsidR="009119D0">
        <w:rPr>
          <w:rFonts w:ascii="Cambria" w:hAnsi="Cambria" w:cs="Arial"/>
          <w:sz w:val="20"/>
          <w:szCs w:val="20"/>
        </w:rPr>
        <w:t> </w:t>
      </w:r>
      <w:r w:rsidR="00C454E3">
        <w:rPr>
          <w:rFonts w:ascii="Cambria" w:hAnsi="Cambria" w:cs="Arial"/>
          <w:sz w:val="20"/>
          <w:szCs w:val="20"/>
        </w:rPr>
        <w:t>u</w:t>
      </w:r>
      <w:r w:rsidR="009119D0" w:rsidRPr="00612765">
        <w:rPr>
          <w:rFonts w:ascii="Cambria" w:hAnsi="Cambria" w:cs="Arial"/>
          <w:sz w:val="20"/>
          <w:szCs w:val="20"/>
        </w:rPr>
        <w:t xml:space="preserve">rządzenia. </w:t>
      </w:r>
    </w:p>
    <w:p w14:paraId="623D4D33" w14:textId="77777777" w:rsidR="009119D0" w:rsidRDefault="003F08E0" w:rsidP="005223EE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8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 w:rsidRPr="00EE6290">
        <w:rPr>
          <w:rFonts w:ascii="Cambria" w:hAnsi="Cambria" w:cs="Arial"/>
          <w:sz w:val="20"/>
          <w:szCs w:val="20"/>
        </w:rPr>
        <w:t>Odstąpienie od umowy powinno nastąpić w formie pisemnej pod rygorem nieważności takiego oświadczenia i</w:t>
      </w:r>
      <w:r w:rsidR="009119D0">
        <w:rPr>
          <w:rFonts w:ascii="Cambria" w:hAnsi="Cambria" w:cs="Arial"/>
          <w:sz w:val="20"/>
          <w:szCs w:val="20"/>
        </w:rPr>
        <w:t> </w:t>
      </w:r>
      <w:r w:rsidR="009119D0" w:rsidRPr="00EE6290">
        <w:rPr>
          <w:rFonts w:ascii="Cambria" w:hAnsi="Cambria" w:cs="Arial"/>
          <w:sz w:val="20"/>
          <w:szCs w:val="20"/>
        </w:rPr>
        <w:t>powinno zawierać uzasadnienie.</w:t>
      </w:r>
    </w:p>
    <w:p w14:paraId="64C77E8F" w14:textId="77777777" w:rsidR="001E4314" w:rsidRDefault="003F08E0" w:rsidP="00156C5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9</w:t>
      </w:r>
      <w:r w:rsidR="009119D0">
        <w:rPr>
          <w:rFonts w:ascii="Cambria" w:hAnsi="Cambria" w:cs="Arial"/>
          <w:sz w:val="20"/>
          <w:szCs w:val="20"/>
        </w:rPr>
        <w:t xml:space="preserve">. </w:t>
      </w:r>
      <w:r w:rsidR="009119D0" w:rsidRPr="00EE6290">
        <w:rPr>
          <w:rFonts w:ascii="Cambria" w:hAnsi="Cambria" w:cs="Arial"/>
          <w:sz w:val="20"/>
          <w:szCs w:val="20"/>
        </w:rPr>
        <w:t>W razie odstąpienia od umowy z</w:t>
      </w:r>
      <w:r w:rsidR="009119D0">
        <w:rPr>
          <w:rFonts w:ascii="Cambria" w:hAnsi="Cambria" w:cs="Arial"/>
          <w:sz w:val="20"/>
          <w:szCs w:val="20"/>
        </w:rPr>
        <w:t xml:space="preserve"> przyczyn</w:t>
      </w:r>
      <w:r w:rsidR="009119D0" w:rsidRPr="00EE6290">
        <w:rPr>
          <w:rFonts w:ascii="Cambria" w:hAnsi="Cambria" w:cs="Arial"/>
          <w:sz w:val="20"/>
          <w:szCs w:val="20"/>
        </w:rPr>
        <w:t xml:space="preserve"> niezależnych od </w:t>
      </w:r>
      <w:r w:rsidR="009119D0" w:rsidRPr="00EE6290">
        <w:rPr>
          <w:rFonts w:ascii="Cambria" w:hAnsi="Cambria" w:cs="Arial"/>
          <w:b/>
          <w:bCs/>
          <w:sz w:val="20"/>
          <w:szCs w:val="20"/>
        </w:rPr>
        <w:t>Wykonawcy</w:t>
      </w:r>
      <w:r w:rsidR="009119D0" w:rsidRPr="00EE6290">
        <w:rPr>
          <w:rFonts w:ascii="Cambria" w:hAnsi="Cambria" w:cs="Arial"/>
          <w:sz w:val="20"/>
          <w:szCs w:val="20"/>
        </w:rPr>
        <w:t xml:space="preserve">, </w:t>
      </w:r>
      <w:r w:rsidR="009119D0" w:rsidRPr="00EE6290">
        <w:rPr>
          <w:rFonts w:ascii="Cambria" w:hAnsi="Cambria" w:cs="Arial"/>
          <w:b/>
          <w:bCs/>
          <w:sz w:val="20"/>
          <w:szCs w:val="20"/>
        </w:rPr>
        <w:t>Zamawiający</w:t>
      </w:r>
      <w:r w:rsidR="009119D0" w:rsidRPr="00EE6290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1C01929C" w14:textId="77777777" w:rsidR="002F4CB8" w:rsidRPr="008429F1" w:rsidRDefault="002F4CB8" w:rsidP="00156C52">
      <w:pPr>
        <w:pStyle w:val="Tekstpodstawowywcity2"/>
        <w:spacing w:line="276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</w:p>
    <w:p w14:paraId="544F1667" w14:textId="77777777" w:rsidR="009119D0" w:rsidRPr="00D271A8" w:rsidRDefault="009119D0" w:rsidP="00EE6290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22</w:t>
      </w:r>
    </w:p>
    <w:p w14:paraId="791B612E" w14:textId="77777777" w:rsidR="00260F0E" w:rsidRDefault="009119D0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 sprawach nieuregulowanych niniejszą umową znajdują zastosowanie przepisy Kodeksu Cywilnego</w:t>
      </w:r>
      <w:r w:rsidRPr="00D271A8">
        <w:rPr>
          <w:rFonts w:ascii="Cambria" w:hAnsi="Cambria" w:cs="Arial"/>
          <w:b/>
          <w:sz w:val="20"/>
          <w:szCs w:val="20"/>
        </w:rPr>
        <w:t>,</w:t>
      </w:r>
      <w:r>
        <w:rPr>
          <w:rFonts w:ascii="Cambria" w:hAnsi="Cambria" w:cs="Arial"/>
          <w:sz w:val="20"/>
          <w:szCs w:val="20"/>
        </w:rPr>
        <w:t xml:space="preserve"> ustawy z dnia 11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>września</w:t>
      </w:r>
      <w:r w:rsidRPr="00D271A8">
        <w:rPr>
          <w:rFonts w:ascii="Cambria" w:hAnsi="Cambria" w:cs="Arial"/>
          <w:sz w:val="20"/>
          <w:szCs w:val="20"/>
        </w:rPr>
        <w:t xml:space="preserve"> 20</w:t>
      </w:r>
      <w:r>
        <w:rPr>
          <w:rFonts w:ascii="Cambria" w:hAnsi="Cambria" w:cs="Arial"/>
          <w:sz w:val="20"/>
          <w:szCs w:val="20"/>
        </w:rPr>
        <w:t>19</w:t>
      </w:r>
      <w:r w:rsidRPr="00D271A8">
        <w:rPr>
          <w:rFonts w:ascii="Cambria" w:hAnsi="Cambria" w:cs="Arial"/>
          <w:sz w:val="20"/>
          <w:szCs w:val="20"/>
        </w:rPr>
        <w:t xml:space="preserve"> r. Prawo zamówień publicznych oraz inne obowiązujące przepisy prawa. </w:t>
      </w:r>
    </w:p>
    <w:p w14:paraId="2A6C13E7" w14:textId="77777777" w:rsidR="00260F0E" w:rsidRPr="00260F0E" w:rsidRDefault="00260F0E">
      <w:pPr>
        <w:pStyle w:val="Tekstpodstawowywcity2"/>
        <w:numPr>
          <w:ilvl w:val="1"/>
          <w:numId w:val="6"/>
        </w:numPr>
        <w:spacing w:line="276" w:lineRule="auto"/>
        <w:ind w:left="426" w:hanging="426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260F0E">
        <w:rPr>
          <w:rFonts w:ascii="Cambria" w:hAnsi="Cambria" w:cs="Arial"/>
          <w:color w:val="000000" w:themeColor="text1"/>
          <w:sz w:val="20"/>
          <w:szCs w:val="20"/>
        </w:rPr>
        <w:t xml:space="preserve">Strony postanawiają, iż w razie ewentualnych sporów w relacji Zamawiający/Wykonawca o roszczenia cywilnoprawne w sprawach, w których zawarcie ugody jest dopuszczalne, poddadzą się mediacjom lub innemu polubownemu rozwiązaniu sporu przed Sądem polubownym przy Prokuratorii Generalnej Rzeczypospolitej Polskiej, wybranym mediatorem albo osobą prowadzącą inne polubowne rozwiązanie sporu. </w:t>
      </w:r>
    </w:p>
    <w:p w14:paraId="0F4457DE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23</w:t>
      </w:r>
    </w:p>
    <w:p w14:paraId="4BEB960C" w14:textId="77777777" w:rsidR="009119D0" w:rsidRDefault="009119D0" w:rsidP="004B23CD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27E81F41" w14:textId="77777777" w:rsidR="00631AF6" w:rsidRPr="00D271A8" w:rsidRDefault="00631AF6" w:rsidP="004B23CD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0F03D2BD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24</w:t>
      </w:r>
    </w:p>
    <w:p w14:paraId="20B85323" w14:textId="77777777" w:rsidR="009119D0" w:rsidRDefault="009119D0" w:rsidP="004B23CD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 xml:space="preserve">Umowa została sporządzona w trzech jednobrzmiących egzemplarzach, z czego 2 egzemplarze dla </w:t>
      </w:r>
      <w:r w:rsidRPr="00D271A8">
        <w:rPr>
          <w:rFonts w:ascii="Cambria" w:hAnsi="Cambria" w:cs="Arial"/>
          <w:b/>
          <w:sz w:val="20"/>
          <w:szCs w:val="20"/>
        </w:rPr>
        <w:t xml:space="preserve">Zamawiającego </w:t>
      </w:r>
      <w:r w:rsidRPr="00D271A8">
        <w:rPr>
          <w:rFonts w:ascii="Cambria" w:hAnsi="Cambria" w:cs="Arial"/>
          <w:sz w:val="20"/>
          <w:szCs w:val="20"/>
        </w:rPr>
        <w:t xml:space="preserve">i 1 dla </w:t>
      </w:r>
      <w:r w:rsidRPr="00D271A8">
        <w:rPr>
          <w:rFonts w:ascii="Cambria" w:hAnsi="Cambria" w:cs="Arial"/>
          <w:b/>
          <w:sz w:val="20"/>
          <w:szCs w:val="20"/>
        </w:rPr>
        <w:t>Wykonawcy</w:t>
      </w:r>
      <w:r w:rsidRPr="00D271A8">
        <w:rPr>
          <w:rFonts w:ascii="Cambria" w:hAnsi="Cambria" w:cs="Arial"/>
          <w:sz w:val="20"/>
          <w:szCs w:val="20"/>
        </w:rPr>
        <w:t xml:space="preserve">.              </w:t>
      </w:r>
    </w:p>
    <w:p w14:paraId="679E38CB" w14:textId="77777777" w:rsidR="002F4CB8" w:rsidRPr="00D271A8" w:rsidRDefault="002F4CB8" w:rsidP="004B23CD">
      <w:pPr>
        <w:pStyle w:val="Tekstpodstawowywcity2"/>
        <w:spacing w:line="276" w:lineRule="auto"/>
        <w:ind w:left="0"/>
        <w:jc w:val="both"/>
        <w:rPr>
          <w:rFonts w:ascii="Cambria" w:hAnsi="Cambria" w:cs="Arial"/>
          <w:sz w:val="20"/>
          <w:szCs w:val="20"/>
        </w:rPr>
      </w:pPr>
    </w:p>
    <w:p w14:paraId="5A5A1B36" w14:textId="77777777" w:rsidR="009119D0" w:rsidRPr="00D271A8" w:rsidRDefault="009119D0" w:rsidP="00EE6290">
      <w:pPr>
        <w:pStyle w:val="Tekstpodstawowywcity2"/>
        <w:spacing w:line="276" w:lineRule="auto"/>
        <w:ind w:left="0"/>
        <w:jc w:val="center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b/>
          <w:bCs/>
          <w:sz w:val="20"/>
          <w:szCs w:val="20"/>
        </w:rPr>
        <w:t>§ 25</w:t>
      </w:r>
    </w:p>
    <w:p w14:paraId="4DD2DAFB" w14:textId="77777777" w:rsidR="009119D0" w:rsidRPr="00D271A8" w:rsidRDefault="009119D0" w:rsidP="00EE6290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Integralną część niniejszej umowy stanowią :</w:t>
      </w:r>
    </w:p>
    <w:p w14:paraId="2D27AC65" w14:textId="77777777" w:rsidR="009119D0" w:rsidRPr="00D271A8" w:rsidRDefault="009119D0">
      <w:pPr>
        <w:pStyle w:val="Tekstpodstawowywcity2"/>
        <w:numPr>
          <w:ilvl w:val="1"/>
          <w:numId w:val="21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Specyfikacja</w:t>
      </w:r>
      <w:r w:rsidRPr="00D271A8">
        <w:rPr>
          <w:rFonts w:ascii="Cambria" w:hAnsi="Cambria" w:cs="Arial"/>
          <w:sz w:val="20"/>
          <w:szCs w:val="20"/>
        </w:rPr>
        <w:t xml:space="preserve"> warunków zamówienia.</w:t>
      </w:r>
    </w:p>
    <w:p w14:paraId="660D7708" w14:textId="77777777" w:rsidR="009119D0" w:rsidRPr="00D271A8" w:rsidRDefault="009119D0">
      <w:pPr>
        <w:pStyle w:val="Tekstpodstawowywcity2"/>
        <w:numPr>
          <w:ilvl w:val="1"/>
          <w:numId w:val="21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Oferta wykonawcy</w:t>
      </w:r>
      <w:r w:rsidR="00631AF6">
        <w:rPr>
          <w:rFonts w:ascii="Cambria" w:hAnsi="Cambria" w:cs="Arial"/>
          <w:sz w:val="20"/>
          <w:szCs w:val="20"/>
        </w:rPr>
        <w:t>.</w:t>
      </w:r>
    </w:p>
    <w:p w14:paraId="2D9C4DAB" w14:textId="77777777" w:rsidR="009119D0" w:rsidRPr="00D271A8" w:rsidRDefault="009119D0">
      <w:pPr>
        <w:pStyle w:val="Tekstpodstawowywcity2"/>
        <w:numPr>
          <w:ilvl w:val="1"/>
          <w:numId w:val="21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Kosztorys ofertowy</w:t>
      </w:r>
      <w:r w:rsidR="00631AF6">
        <w:rPr>
          <w:rFonts w:ascii="Cambria" w:hAnsi="Cambria" w:cs="Arial"/>
          <w:sz w:val="20"/>
          <w:szCs w:val="20"/>
        </w:rPr>
        <w:t>.</w:t>
      </w:r>
      <w:r w:rsidRPr="00D271A8">
        <w:rPr>
          <w:rFonts w:ascii="Cambria" w:hAnsi="Cambria" w:cs="Arial"/>
          <w:sz w:val="20"/>
          <w:szCs w:val="20"/>
        </w:rPr>
        <w:t xml:space="preserve"> 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605C51D7" w14:textId="77777777" w:rsidR="009119D0" w:rsidRDefault="009119D0">
      <w:pPr>
        <w:pStyle w:val="Tekstpodstawowywcity2"/>
        <w:numPr>
          <w:ilvl w:val="1"/>
          <w:numId w:val="21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 w:rsidRPr="00D271A8">
        <w:rPr>
          <w:rFonts w:ascii="Cambria" w:hAnsi="Cambria" w:cs="Arial"/>
          <w:sz w:val="20"/>
          <w:szCs w:val="20"/>
        </w:rPr>
        <w:t>Harmonogram finansowo – rzeczowy</w:t>
      </w:r>
      <w:r w:rsidR="00631AF6">
        <w:rPr>
          <w:rFonts w:ascii="Cambria" w:hAnsi="Cambria" w:cs="Arial"/>
          <w:sz w:val="20"/>
          <w:szCs w:val="20"/>
        </w:rPr>
        <w:t>.</w:t>
      </w:r>
    </w:p>
    <w:p w14:paraId="50BC9233" w14:textId="77777777" w:rsidR="00FC0575" w:rsidRPr="00D271A8" w:rsidRDefault="00FC0575">
      <w:pPr>
        <w:pStyle w:val="Tekstpodstawowywcity2"/>
        <w:numPr>
          <w:ilvl w:val="1"/>
          <w:numId w:val="21"/>
        </w:numPr>
        <w:spacing w:line="276" w:lineRule="auto"/>
        <w:ind w:left="720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Gwarancja </w:t>
      </w:r>
      <w:r w:rsidR="00A77D29">
        <w:rPr>
          <w:rFonts w:ascii="Cambria" w:hAnsi="Cambria" w:cs="Arial"/>
          <w:sz w:val="20"/>
          <w:szCs w:val="20"/>
        </w:rPr>
        <w:t>jakości</w:t>
      </w:r>
      <w:r w:rsidR="00631AF6">
        <w:rPr>
          <w:rFonts w:ascii="Cambria" w:hAnsi="Cambria" w:cs="Arial"/>
          <w:sz w:val="20"/>
          <w:szCs w:val="20"/>
        </w:rPr>
        <w:t>.</w:t>
      </w:r>
    </w:p>
    <w:p w14:paraId="6D419A59" w14:textId="77777777" w:rsidR="007940C3" w:rsidRDefault="007940C3" w:rsidP="00EE6290">
      <w:pPr>
        <w:pStyle w:val="Tekstpodstawowy"/>
        <w:spacing w:line="276" w:lineRule="auto"/>
        <w:rPr>
          <w:rFonts w:ascii="Cambria" w:hAnsi="Cambria" w:cs="Arial"/>
          <w:b/>
          <w:bCs/>
          <w:sz w:val="20"/>
        </w:rPr>
      </w:pPr>
    </w:p>
    <w:p w14:paraId="08CB30C9" w14:textId="77777777" w:rsidR="009119D0" w:rsidRPr="00D271A8" w:rsidRDefault="009119D0" w:rsidP="00EE6290">
      <w:pPr>
        <w:pStyle w:val="Tekstpodstawowy"/>
        <w:spacing w:line="276" w:lineRule="auto"/>
        <w:rPr>
          <w:rFonts w:ascii="Cambria" w:hAnsi="Cambria" w:cs="Arial"/>
          <w:sz w:val="20"/>
        </w:rPr>
      </w:pPr>
      <w:r w:rsidRPr="00D271A8">
        <w:rPr>
          <w:rFonts w:ascii="Cambria" w:hAnsi="Cambria" w:cs="Arial"/>
          <w:b/>
          <w:bCs/>
          <w:sz w:val="20"/>
        </w:rPr>
        <w:t>ZAMAWIAJĄCY:</w:t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</w:r>
      <w:r w:rsidRPr="00D271A8">
        <w:rPr>
          <w:rFonts w:ascii="Cambria" w:hAnsi="Cambria" w:cs="Arial"/>
          <w:b/>
          <w:bCs/>
          <w:sz w:val="20"/>
        </w:rPr>
        <w:tab/>
        <w:t>WYKONAWCA:</w:t>
      </w:r>
    </w:p>
    <w:p w14:paraId="761B4A96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br w:type="column"/>
      </w:r>
      <w:r w:rsidRPr="00D271A8">
        <w:rPr>
          <w:rFonts w:ascii="Cambria" w:hAnsi="Cambria" w:cs="Calibri"/>
          <w:b/>
          <w:sz w:val="20"/>
          <w:szCs w:val="20"/>
        </w:rPr>
        <w:lastRenderedPageBreak/>
        <w:t>KARTA GWARANCYJNA</w:t>
      </w:r>
    </w:p>
    <w:p w14:paraId="100945D8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wykonanych robót w okresie gwarancji</w:t>
      </w:r>
    </w:p>
    <w:p w14:paraId="1D4B6A2B" w14:textId="77777777" w:rsidR="001A0781" w:rsidRDefault="001A0781" w:rsidP="00EE6290">
      <w:pPr>
        <w:spacing w:line="276" w:lineRule="auto"/>
        <w:jc w:val="center"/>
        <w:rPr>
          <w:rFonts w:ascii="Cambria" w:hAnsi="Cambria" w:cs="Arial"/>
          <w:b/>
          <w:sz w:val="20"/>
          <w:szCs w:val="20"/>
        </w:rPr>
      </w:pPr>
      <w:r w:rsidRPr="007B63A3">
        <w:rPr>
          <w:rFonts w:ascii="Cambria" w:hAnsi="Cambria" w:cs="Arial"/>
          <w:b/>
          <w:sz w:val="20"/>
          <w:szCs w:val="20"/>
        </w:rPr>
        <w:t>Budowa dróg wewnętrznych wraz z odwodnieniem i oświetleniem ulicznym w ramach zadania pn.: "Przebudowa dróg gminnych na działkach nr 345/3, 345/27, 345/28, 345/5 w m. Szewce (ul. Żwirowa, ul. Piaskowa)"</w:t>
      </w:r>
      <w:r>
        <w:rPr>
          <w:rFonts w:ascii="Cambria" w:hAnsi="Cambria" w:cs="Arial"/>
          <w:b/>
          <w:sz w:val="20"/>
          <w:szCs w:val="20"/>
        </w:rPr>
        <w:t xml:space="preserve"> – ETAP I</w:t>
      </w:r>
    </w:p>
    <w:p w14:paraId="241E6104" w14:textId="104AB69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§ 1</w:t>
      </w:r>
    </w:p>
    <w:p w14:paraId="3C7CA2E1" w14:textId="77777777" w:rsidR="009119D0" w:rsidRPr="003410FC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b/>
          <w:sz w:val="20"/>
          <w:szCs w:val="20"/>
        </w:rPr>
        <w:t>Przedmiot i termin gwarancji</w:t>
      </w:r>
    </w:p>
    <w:p w14:paraId="14817612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459B4C55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2. W okresie gwarancji Wykonawca obowiązany jest do nieodpłatnego usuwania wad ujawnionych po odbiorze końcowym</w:t>
      </w:r>
    </w:p>
    <w:p w14:paraId="71CC30C4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3. Gwarant jest odpowiedzialny wobec Zamawiającego za realizację wszystkich zobowiązań powstałych </w:t>
      </w:r>
      <w:r w:rsidR="00DB575F">
        <w:rPr>
          <w:rFonts w:ascii="Cambria" w:hAnsi="Cambria" w:cs="Calibri"/>
          <w:sz w:val="20"/>
          <w:szCs w:val="20"/>
        </w:rPr>
        <w:br/>
      </w:r>
      <w:r w:rsidRPr="003410FC">
        <w:rPr>
          <w:rFonts w:ascii="Cambria" w:hAnsi="Cambria" w:cs="Calibri"/>
          <w:sz w:val="20"/>
          <w:szCs w:val="20"/>
        </w:rPr>
        <w:t>w wyniku wykonanej umowy.</w:t>
      </w:r>
    </w:p>
    <w:p w14:paraId="4177D1E1" w14:textId="77777777" w:rsidR="009119D0" w:rsidRPr="003410FC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>4. Ilekroć w niniejszej Karcie Gwarancyjnej jest mowa o wadzie należy przez to rozumieć wadę fizyczną, o której mowa w art. 556 § 1 k.c.</w:t>
      </w:r>
    </w:p>
    <w:p w14:paraId="2CBB763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3410FC">
        <w:rPr>
          <w:rFonts w:ascii="Cambria" w:hAnsi="Cambria" w:cs="Calibri"/>
          <w:sz w:val="20"/>
          <w:szCs w:val="20"/>
        </w:rPr>
        <w:t xml:space="preserve">5. Okres gwarancji wynosi </w:t>
      </w:r>
      <w:r w:rsidRPr="003410FC">
        <w:rPr>
          <w:rFonts w:ascii="Cambria" w:hAnsi="Cambria" w:cs="Calibri"/>
          <w:b/>
          <w:sz w:val="20"/>
          <w:szCs w:val="20"/>
        </w:rPr>
        <w:t>…. miesięcy</w:t>
      </w:r>
      <w:r w:rsidRPr="003410FC">
        <w:rPr>
          <w:rFonts w:ascii="Cambria" w:hAnsi="Cambria" w:cs="Calibri"/>
          <w:sz w:val="20"/>
          <w:szCs w:val="20"/>
        </w:rPr>
        <w:t>, licząc od dnia odbioru końcowego.</w:t>
      </w:r>
    </w:p>
    <w:p w14:paraId="2EB1D3EC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2</w:t>
      </w:r>
    </w:p>
    <w:p w14:paraId="771BDF52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Obowiązki i uprawnienia stron</w:t>
      </w:r>
    </w:p>
    <w:p w14:paraId="03533DC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przypadku wystąpienia jakiejkolwiek wady w przedmiocie Umowy Zamawiający jest uprawniony do:</w:t>
      </w:r>
    </w:p>
    <w:p w14:paraId="2B75F833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a) żądania usunięcia wady przedmiotu Umowy, a w przypadku gdy dana rzecz wchodząca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 xml:space="preserve">rzedmiotu </w:t>
      </w:r>
      <w:r>
        <w:rPr>
          <w:rFonts w:ascii="Cambria" w:hAnsi="Cambria" w:cs="Calibri"/>
          <w:sz w:val="20"/>
          <w:szCs w:val="20"/>
        </w:rPr>
        <w:t>u</w:t>
      </w:r>
      <w:r w:rsidRPr="00D271A8">
        <w:rPr>
          <w:rFonts w:ascii="Cambria" w:hAnsi="Cambria" w:cs="Calibri"/>
          <w:sz w:val="20"/>
          <w:szCs w:val="20"/>
        </w:rPr>
        <w:t>mowy była już dwukrotnie naprawiana – do żądania wymiany tej rzeczy na nową, wolną od wad;</w:t>
      </w:r>
    </w:p>
    <w:p w14:paraId="67BF8E8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b) wskazania trybu usunięcia wady/wymiany rzeczy na wolną od wad;</w:t>
      </w:r>
    </w:p>
    <w:p w14:paraId="3ACAAA67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żądania od Gwaranta kary umownej za nieterminowe usunięcie wad na zasadach określonych umową;</w:t>
      </w:r>
    </w:p>
    <w:p w14:paraId="0BF80C76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d) żądania od Gwaranta odszkodowania za nieterminowe usunięcia wad lub wymiany rzeczy na wolną od wad  </w:t>
      </w:r>
      <w:r w:rsidR="00D67708">
        <w:rPr>
          <w:rFonts w:ascii="Cambria" w:hAnsi="Cambria" w:cs="Calibri"/>
          <w:sz w:val="20"/>
          <w:szCs w:val="20"/>
        </w:rPr>
        <w:t xml:space="preserve">             </w:t>
      </w:r>
      <w:r w:rsidRPr="00D271A8">
        <w:rPr>
          <w:rFonts w:ascii="Cambria" w:hAnsi="Cambria" w:cs="Calibri"/>
          <w:sz w:val="20"/>
          <w:szCs w:val="20"/>
        </w:rPr>
        <w:t xml:space="preserve">w wysokości przewyższającej kwotę kary umownej, o której mowa w </w:t>
      </w:r>
      <w:r w:rsidRPr="006B2193">
        <w:rPr>
          <w:rFonts w:ascii="Cambria" w:hAnsi="Cambria" w:cs="Calibri"/>
          <w:color w:val="000000" w:themeColor="text1"/>
          <w:sz w:val="20"/>
          <w:szCs w:val="20"/>
        </w:rPr>
        <w:t>§ 2</w:t>
      </w:r>
      <w:r w:rsidR="006B2193" w:rsidRPr="006B2193">
        <w:rPr>
          <w:rFonts w:ascii="Cambria" w:hAnsi="Cambria" w:cs="Calibri"/>
          <w:color w:val="000000" w:themeColor="text1"/>
          <w:sz w:val="20"/>
          <w:szCs w:val="20"/>
        </w:rPr>
        <w:t>0</w:t>
      </w:r>
      <w:r w:rsidRPr="006B2193">
        <w:rPr>
          <w:rFonts w:ascii="Cambria" w:hAnsi="Cambria" w:cs="Calibri"/>
          <w:color w:val="000000" w:themeColor="text1"/>
          <w:sz w:val="20"/>
          <w:szCs w:val="20"/>
        </w:rPr>
        <w:t xml:space="preserve"> ust.1  pkt. </w:t>
      </w:r>
      <w:r w:rsidR="006B2193" w:rsidRPr="006B2193">
        <w:rPr>
          <w:rFonts w:ascii="Cambria" w:hAnsi="Cambria" w:cs="Calibri"/>
          <w:color w:val="000000" w:themeColor="text1"/>
          <w:sz w:val="20"/>
          <w:szCs w:val="20"/>
        </w:rPr>
        <w:t>9</w:t>
      </w:r>
      <w:r w:rsidRPr="006B2193">
        <w:rPr>
          <w:rFonts w:ascii="Cambria" w:hAnsi="Cambria" w:cs="Calibri"/>
          <w:color w:val="000000" w:themeColor="text1"/>
          <w:sz w:val="20"/>
          <w:szCs w:val="20"/>
        </w:rPr>
        <w:t xml:space="preserve">) </w:t>
      </w:r>
      <w:r w:rsidRPr="00D271A8">
        <w:rPr>
          <w:rFonts w:ascii="Cambria" w:hAnsi="Cambria" w:cs="Calibri"/>
          <w:sz w:val="20"/>
          <w:szCs w:val="20"/>
        </w:rPr>
        <w:t>umowy</w:t>
      </w:r>
    </w:p>
    <w:p w14:paraId="4602B294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 przypadku wystąpienia jakiejkolwiek wady w przedmiocie Kontraktu Gwarant jest zobowiązany do terminowego spełnienia żądania Zamawiającego dotyczącego usunięcia wady, przy czym usunięcie wady może nastąpić również poprzez wymianę rzeczy wchodzącej w zakres </w:t>
      </w:r>
      <w:r>
        <w:rPr>
          <w:rFonts w:ascii="Cambria" w:hAnsi="Cambria" w:cs="Calibri"/>
          <w:sz w:val="20"/>
          <w:szCs w:val="20"/>
        </w:rPr>
        <w:t>P</w:t>
      </w:r>
      <w:r w:rsidRPr="00D271A8">
        <w:rPr>
          <w:rFonts w:ascii="Cambria" w:hAnsi="Cambria" w:cs="Calibri"/>
          <w:sz w:val="20"/>
          <w:szCs w:val="20"/>
        </w:rPr>
        <w:t>rzedmiotu umowy na wolną od wad;</w:t>
      </w:r>
    </w:p>
    <w:p w14:paraId="7089BBF1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Nie podlegają z tytułu gwarancji wady powstałe na skutek:</w:t>
      </w:r>
    </w:p>
    <w:p w14:paraId="6EFC0722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a) siły wyższej, pod pojęciem, których strony utrzymują: stan wojny, klęski żywiołowej, strajk generalny,</w:t>
      </w:r>
    </w:p>
    <w:p w14:paraId="55AA837C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b) normalnego zużycia budowli lub jego części </w:t>
      </w:r>
    </w:p>
    <w:p w14:paraId="098307B0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c) szkód wynikłych z winy Użytkownika.</w:t>
      </w:r>
    </w:p>
    <w:p w14:paraId="02CAA409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3303B07B" w14:textId="77777777" w:rsidR="009119D0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Wykonawca jest odpowiedzialny za wszelkie szkody i straty, które spowodował w czasie prac nad usuwaniem wad.</w:t>
      </w:r>
    </w:p>
    <w:p w14:paraId="2F9635E7" w14:textId="77777777" w:rsidR="007940C3" w:rsidRDefault="007940C3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309EB9E2" w14:textId="77777777" w:rsidR="00902A98" w:rsidRPr="00D271A8" w:rsidRDefault="00902A98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</w:p>
    <w:p w14:paraId="544DDA35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§ 3</w:t>
      </w:r>
    </w:p>
    <w:p w14:paraId="49B90B8E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Przeglądy gwarancyjne</w:t>
      </w:r>
    </w:p>
    <w:p w14:paraId="5AFD1A6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1. Komisyjne przeglądy gwarancyjne odbywać się będą </w:t>
      </w:r>
      <w:r w:rsidR="003D727A">
        <w:rPr>
          <w:rFonts w:ascii="Cambria" w:hAnsi="Cambria" w:cs="Calibri"/>
          <w:sz w:val="20"/>
          <w:szCs w:val="20"/>
        </w:rPr>
        <w:t>w połowie okresu gwarancji</w:t>
      </w:r>
      <w:r w:rsidR="00760033">
        <w:rPr>
          <w:rFonts w:ascii="Cambria" w:hAnsi="Cambria" w:cs="Calibri"/>
          <w:sz w:val="20"/>
          <w:szCs w:val="20"/>
        </w:rPr>
        <w:t xml:space="preserve">, </w:t>
      </w:r>
      <w:r w:rsidR="00760033" w:rsidRPr="00760033">
        <w:rPr>
          <w:rFonts w:ascii="Cambria" w:hAnsi="Cambria" w:cs="Calibri"/>
          <w:sz w:val="20"/>
          <w:szCs w:val="20"/>
        </w:rPr>
        <w:t>na każde żądanie Zamawiającego w przypadku stwierdzenia przez Zamawiającego wad</w:t>
      </w:r>
      <w:r w:rsidR="00E95A0B">
        <w:rPr>
          <w:rFonts w:ascii="Cambria" w:hAnsi="Cambria" w:cs="Calibri"/>
          <w:sz w:val="20"/>
          <w:szCs w:val="20"/>
        </w:rPr>
        <w:t xml:space="preserve"> </w:t>
      </w:r>
      <w:r w:rsidRPr="00D271A8">
        <w:rPr>
          <w:rFonts w:ascii="Cambria" w:hAnsi="Cambria" w:cs="Calibri"/>
          <w:sz w:val="20"/>
          <w:szCs w:val="20"/>
        </w:rPr>
        <w:t>i na koniec ostatniego miesiąca obowiązywania niniejszej gwarancji.</w:t>
      </w:r>
    </w:p>
    <w:p w14:paraId="3AEBD19E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03D56435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2C71F582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2AE4552B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14A41D67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4</w:t>
      </w:r>
    </w:p>
    <w:p w14:paraId="7708B688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Wezwanie do usunięcia wady i tryby usuwania wad</w:t>
      </w:r>
    </w:p>
    <w:p w14:paraId="244F6F80" w14:textId="77777777" w:rsidR="009119D0" w:rsidRPr="00D271A8" w:rsidRDefault="009119D0">
      <w:pPr>
        <w:numPr>
          <w:ilvl w:val="0"/>
          <w:numId w:val="25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16755127" w14:textId="77777777" w:rsidR="009119D0" w:rsidRPr="00D271A8" w:rsidRDefault="009119D0">
      <w:pPr>
        <w:numPr>
          <w:ilvl w:val="0"/>
          <w:numId w:val="25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przypadku stwierdzenia istnienia wady obciążającej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wyznacza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Gwarantowi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2DB6FBDE" w14:textId="77777777" w:rsidR="009119D0" w:rsidRPr="00D271A8" w:rsidRDefault="009119D0">
      <w:pPr>
        <w:numPr>
          <w:ilvl w:val="0"/>
          <w:numId w:val="25"/>
        </w:numPr>
        <w:suppressAutoHyphens/>
        <w:spacing w:after="0" w:line="276" w:lineRule="auto"/>
        <w:ind w:left="284" w:hanging="284"/>
        <w:jc w:val="both"/>
        <w:rPr>
          <w:rFonts w:ascii="Cambria" w:hAnsi="Cambria" w:cs="Calibri"/>
          <w:sz w:val="20"/>
          <w:szCs w:val="20"/>
          <w:lang w:eastAsia="pl-PL"/>
        </w:rPr>
      </w:pPr>
      <w:r w:rsidRPr="00D271A8">
        <w:rPr>
          <w:rFonts w:ascii="Cambria" w:hAnsi="Cambria" w:cs="Calibri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Zamawiający</w:t>
      </w:r>
      <w:r w:rsidRPr="00D271A8">
        <w:rPr>
          <w:rFonts w:ascii="Cambria" w:hAnsi="Cambria" w:cs="Calibri"/>
          <w:sz w:val="20"/>
          <w:szCs w:val="20"/>
          <w:lang w:eastAsia="pl-PL"/>
        </w:rPr>
        <w:t xml:space="preserve"> może zlecić ich usunięcie osobie trzeciej na koszt i ryzyko </w:t>
      </w:r>
      <w:r w:rsidRPr="00D271A8">
        <w:rPr>
          <w:rFonts w:ascii="Cambria" w:hAnsi="Cambria" w:cs="Calibri"/>
          <w:b/>
          <w:bCs/>
          <w:sz w:val="20"/>
          <w:szCs w:val="20"/>
          <w:lang w:eastAsia="pl-PL"/>
        </w:rPr>
        <w:t>Gwaranta.</w:t>
      </w:r>
    </w:p>
    <w:p w14:paraId="5FE93E0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4. Jeżeli w ramach gwarancji Gwarant dostarczył Zamawiającemu rzecz wolną od wad, albo dokonał naprawy, gwarancja ulega automatycznie przedłużeniu o okres naprawy, tj. czas liczony od zgłoszenia zaistnienia wady do chwili usunięcia wady stwierdzonego protokolarnie. </w:t>
      </w:r>
    </w:p>
    <w:p w14:paraId="11FE60BA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14:paraId="66D1778A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§ 5</w:t>
      </w:r>
    </w:p>
    <w:p w14:paraId="0CE3DD46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Komunikacja</w:t>
      </w:r>
    </w:p>
    <w:p w14:paraId="1CAC8EBD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Wszelka komunikacja pomiędzy stronami wymaga zachowania formy pisemnej.</w:t>
      </w:r>
    </w:p>
    <w:p w14:paraId="22ECA701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2. Wszelkie pisma skierowane do Gwaranta należy wysyłać na adres: </w:t>
      </w:r>
      <w:r w:rsidRPr="00D271A8">
        <w:rPr>
          <w:rFonts w:ascii="Cambria" w:hAnsi="Cambria" w:cs="Calibri"/>
          <w:b/>
          <w:sz w:val="20"/>
          <w:szCs w:val="20"/>
          <w:u w:val="single"/>
        </w:rPr>
        <w:t>[adres Wykonawcy</w:t>
      </w:r>
      <w:r w:rsidRPr="00D271A8">
        <w:rPr>
          <w:rFonts w:ascii="Cambria" w:hAnsi="Cambria" w:cs="Calibri"/>
          <w:sz w:val="20"/>
          <w:szCs w:val="20"/>
        </w:rPr>
        <w:t>]</w:t>
      </w:r>
    </w:p>
    <w:p w14:paraId="6BCF89A2" w14:textId="77777777" w:rsidR="009119D0" w:rsidRPr="00525990" w:rsidRDefault="009119D0" w:rsidP="00525990">
      <w:pPr>
        <w:jc w:val="both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pisma skierowane do Zamawiającego należy wysyłać na adres:</w:t>
      </w:r>
      <w:r w:rsidRPr="00D271A8">
        <w:rPr>
          <w:rFonts w:ascii="Cambria" w:hAnsi="Cambria" w:cs="Calibri"/>
          <w:color w:val="FF0000"/>
          <w:sz w:val="20"/>
          <w:szCs w:val="20"/>
        </w:rPr>
        <w:t xml:space="preserve"> </w:t>
      </w:r>
      <w:r w:rsidR="00525990" w:rsidRPr="00525990">
        <w:rPr>
          <w:rFonts w:ascii="Cambria" w:hAnsi="Cambria" w:cs="Cambria"/>
          <w:b/>
          <w:bCs/>
          <w:color w:val="000000"/>
          <w:sz w:val="20"/>
          <w:szCs w:val="20"/>
        </w:rPr>
        <w:t xml:space="preserve">Gmina </w:t>
      </w:r>
      <w:r w:rsidR="001E4314">
        <w:rPr>
          <w:rFonts w:ascii="Cambria" w:hAnsi="Cambria" w:cs="Cambria"/>
          <w:b/>
          <w:bCs/>
          <w:color w:val="000000"/>
          <w:sz w:val="20"/>
          <w:szCs w:val="20"/>
        </w:rPr>
        <w:t>Nowiny</w:t>
      </w:r>
      <w:r w:rsidR="00525990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 w:rsidR="00525990" w:rsidRPr="00525990">
        <w:rPr>
          <w:rFonts w:ascii="Cambria" w:hAnsi="Cambria" w:cs="Cambria"/>
          <w:b/>
          <w:bCs/>
          <w:color w:val="000000"/>
          <w:sz w:val="20"/>
          <w:szCs w:val="20"/>
        </w:rPr>
        <w:t xml:space="preserve">ul. </w:t>
      </w:r>
      <w:r w:rsidR="001E4314">
        <w:rPr>
          <w:rFonts w:ascii="Cambria" w:hAnsi="Cambria" w:cs="Cambria"/>
          <w:b/>
          <w:bCs/>
          <w:color w:val="000000"/>
          <w:sz w:val="20"/>
          <w:szCs w:val="20"/>
        </w:rPr>
        <w:t>Białe Zagłębie 25, 26-052 Nowiny</w:t>
      </w:r>
      <w:r w:rsidR="00E432F9">
        <w:rPr>
          <w:rFonts w:ascii="Cambria" w:hAnsi="Cambria" w:cs="Cambria"/>
          <w:b/>
          <w:bCs/>
          <w:color w:val="000000"/>
          <w:sz w:val="20"/>
          <w:szCs w:val="20"/>
        </w:rPr>
        <w:t>.</w:t>
      </w:r>
    </w:p>
    <w:p w14:paraId="13DFF581" w14:textId="77777777" w:rsidR="009119D0" w:rsidRPr="00D271A8" w:rsidRDefault="009119D0" w:rsidP="003B5562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11DA0DD6" w14:textId="77777777" w:rsidR="009119D0" w:rsidRPr="00D271A8" w:rsidRDefault="009119D0" w:rsidP="00EE6290">
      <w:pPr>
        <w:spacing w:line="276" w:lineRule="auto"/>
        <w:jc w:val="both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5. Gwarant jest obowiązany w terminie 7 dni od daty złożenia wniosku o upadłość lub likwidację powiadomić na piśmie o tym fakcie Zamawiającego. </w:t>
      </w:r>
    </w:p>
    <w:p w14:paraId="75519884" w14:textId="77777777" w:rsidR="007940C3" w:rsidRDefault="007940C3" w:rsidP="00D6455C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7317C60F" w14:textId="77777777" w:rsidR="00CB3E7F" w:rsidRDefault="00CB3E7F" w:rsidP="00D6455C">
      <w:pPr>
        <w:spacing w:line="276" w:lineRule="auto"/>
        <w:rPr>
          <w:rFonts w:ascii="Cambria" w:hAnsi="Cambria" w:cs="Calibri"/>
          <w:b/>
          <w:sz w:val="20"/>
          <w:szCs w:val="20"/>
        </w:rPr>
      </w:pPr>
    </w:p>
    <w:p w14:paraId="5654EE9F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b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lastRenderedPageBreak/>
        <w:t>§ 6</w:t>
      </w:r>
    </w:p>
    <w:p w14:paraId="13532E8B" w14:textId="77777777" w:rsidR="009119D0" w:rsidRPr="00D271A8" w:rsidRDefault="009119D0" w:rsidP="00EE6290">
      <w:pPr>
        <w:spacing w:line="276" w:lineRule="auto"/>
        <w:jc w:val="center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Postanowienia końcowe</w:t>
      </w:r>
    </w:p>
    <w:p w14:paraId="792D49BB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1. W sprawach nieuregulowanych zastosowanie mają odpowiednie przepisy prawa polskiego, w szczególności Kodeksu cywilnego</w:t>
      </w:r>
    </w:p>
    <w:p w14:paraId="597296D3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2. Integralną częścią niniejszej Karty Gwarancyjnej jest Umowa oraz inne dokumenty będące jej integralną częścią</w:t>
      </w:r>
    </w:p>
    <w:p w14:paraId="1C10FB4A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3. Wszelkie zmiany niniejszej Karty Gwarancyjnej wymagają formy pisemnej pod rygorem nieważności.</w:t>
      </w:r>
    </w:p>
    <w:p w14:paraId="5285092B" w14:textId="77777777" w:rsidR="009119D0" w:rsidRPr="00D271A8" w:rsidRDefault="009119D0" w:rsidP="0004710D">
      <w:pPr>
        <w:spacing w:line="276" w:lineRule="auto"/>
        <w:jc w:val="both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4. Niniejszą Kartę Gwarancyjną sporządzono w trzech egzemplarzach na prawach oryginału, dwa egzemplarze dla Zamawiającego, jeden dla Gwaranta</w:t>
      </w:r>
      <w:r w:rsidR="0004710D">
        <w:rPr>
          <w:rFonts w:ascii="Cambria" w:hAnsi="Cambria" w:cs="Calibri"/>
          <w:sz w:val="20"/>
          <w:szCs w:val="20"/>
        </w:rPr>
        <w:t>.</w:t>
      </w:r>
    </w:p>
    <w:p w14:paraId="54BD94CE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0802890B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>Warunki gwarancji podpisali:</w:t>
      </w:r>
    </w:p>
    <w:p w14:paraId="6450152E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6F4969AA" w14:textId="372BE9EC" w:rsidR="009119D0" w:rsidRPr="00D271A8" w:rsidRDefault="002F4CB8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sz w:val="20"/>
          <w:szCs w:val="20"/>
        </w:rPr>
        <w:t xml:space="preserve">Przyjmujący gwarancję </w:t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>
        <w:rPr>
          <w:rFonts w:ascii="Cambria" w:hAnsi="Cambria" w:cs="Calibri"/>
          <w:sz w:val="20"/>
          <w:szCs w:val="20"/>
        </w:rPr>
        <w:tab/>
      </w:r>
      <w:r w:rsidR="009119D0" w:rsidRPr="00D271A8">
        <w:rPr>
          <w:rFonts w:ascii="Cambria" w:hAnsi="Cambria" w:cs="Calibri"/>
          <w:sz w:val="20"/>
          <w:szCs w:val="20"/>
        </w:rPr>
        <w:t>Udzielający gwarancji</w:t>
      </w:r>
      <w:r w:rsidR="009119D0" w:rsidRPr="00D271A8">
        <w:rPr>
          <w:rFonts w:ascii="Cambria" w:hAnsi="Cambria" w:cs="Calibri"/>
          <w:sz w:val="20"/>
          <w:szCs w:val="20"/>
        </w:rPr>
        <w:tab/>
      </w:r>
      <w:r w:rsidR="009119D0" w:rsidRPr="00D271A8">
        <w:rPr>
          <w:rFonts w:ascii="Cambria" w:hAnsi="Cambria" w:cs="Calibri"/>
          <w:sz w:val="20"/>
          <w:szCs w:val="20"/>
        </w:rPr>
        <w:tab/>
      </w:r>
      <w:r w:rsidR="009119D0" w:rsidRPr="00D271A8">
        <w:rPr>
          <w:rFonts w:ascii="Cambria" w:hAnsi="Cambria" w:cs="Calibri"/>
          <w:sz w:val="20"/>
          <w:szCs w:val="20"/>
        </w:rPr>
        <w:tab/>
      </w:r>
      <w:r w:rsidR="009119D0" w:rsidRPr="00D271A8">
        <w:rPr>
          <w:rFonts w:ascii="Cambria" w:hAnsi="Cambria" w:cs="Calibri"/>
          <w:sz w:val="20"/>
          <w:szCs w:val="20"/>
        </w:rPr>
        <w:tab/>
      </w:r>
      <w:r w:rsidR="009119D0" w:rsidRPr="00D271A8">
        <w:rPr>
          <w:rFonts w:ascii="Cambria" w:hAnsi="Cambria" w:cs="Calibri"/>
          <w:sz w:val="20"/>
          <w:szCs w:val="20"/>
        </w:rPr>
        <w:tab/>
      </w:r>
      <w:r w:rsidR="009119D0" w:rsidRPr="00D271A8">
        <w:rPr>
          <w:rFonts w:ascii="Cambria" w:hAnsi="Cambria" w:cs="Calibri"/>
          <w:sz w:val="20"/>
          <w:szCs w:val="20"/>
        </w:rPr>
        <w:tab/>
      </w:r>
      <w:r w:rsidR="009119D0" w:rsidRPr="00D271A8">
        <w:rPr>
          <w:rFonts w:ascii="Cambria" w:hAnsi="Cambria" w:cs="Calibri"/>
          <w:sz w:val="20"/>
          <w:szCs w:val="20"/>
        </w:rPr>
        <w:tab/>
        <w:t xml:space="preserve"> </w:t>
      </w:r>
    </w:p>
    <w:p w14:paraId="6E67846F" w14:textId="437DFAAA" w:rsidR="009119D0" w:rsidRPr="00D271A8" w:rsidRDefault="002F4CB8" w:rsidP="00EE6290">
      <w:pPr>
        <w:spacing w:line="276" w:lineRule="auto"/>
        <w:rPr>
          <w:rFonts w:ascii="Cambria" w:hAnsi="Cambria" w:cs="Calibri"/>
          <w:sz w:val="20"/>
          <w:szCs w:val="20"/>
        </w:rPr>
      </w:pPr>
      <w:r w:rsidRPr="00D271A8">
        <w:rPr>
          <w:rFonts w:ascii="Cambria" w:hAnsi="Cambria" w:cs="Calibri"/>
          <w:b/>
          <w:sz w:val="20"/>
          <w:szCs w:val="20"/>
        </w:rPr>
        <w:t>Przedstawiciel Zamawiającego:</w:t>
      </w:r>
      <w:r>
        <w:rPr>
          <w:rFonts w:ascii="Cambria" w:hAnsi="Cambria" w:cs="Calibri"/>
          <w:b/>
          <w:sz w:val="20"/>
          <w:szCs w:val="20"/>
        </w:rPr>
        <w:t xml:space="preserve"> </w:t>
      </w:r>
      <w:r>
        <w:rPr>
          <w:rFonts w:ascii="Cambria" w:hAnsi="Cambria" w:cs="Calibri"/>
          <w:b/>
          <w:sz w:val="20"/>
          <w:szCs w:val="20"/>
        </w:rPr>
        <w:tab/>
      </w:r>
      <w:r>
        <w:rPr>
          <w:rFonts w:ascii="Cambria" w:hAnsi="Cambria" w:cs="Calibri"/>
          <w:b/>
          <w:sz w:val="20"/>
          <w:szCs w:val="20"/>
        </w:rPr>
        <w:tab/>
      </w:r>
      <w:r>
        <w:rPr>
          <w:rFonts w:ascii="Cambria" w:hAnsi="Cambria" w:cs="Calibri"/>
          <w:b/>
          <w:sz w:val="20"/>
          <w:szCs w:val="20"/>
        </w:rPr>
        <w:tab/>
      </w:r>
      <w:r>
        <w:rPr>
          <w:rFonts w:ascii="Cambria" w:hAnsi="Cambria" w:cs="Calibri"/>
          <w:b/>
          <w:sz w:val="20"/>
          <w:szCs w:val="20"/>
        </w:rPr>
        <w:tab/>
      </w:r>
      <w:r w:rsidR="009119D0" w:rsidRPr="00D271A8">
        <w:rPr>
          <w:rFonts w:ascii="Cambria" w:hAnsi="Cambria" w:cs="Calibri"/>
          <w:b/>
          <w:sz w:val="20"/>
          <w:szCs w:val="20"/>
        </w:rPr>
        <w:t>Przedstawiciel Wykonawcy/Gwarant:</w:t>
      </w:r>
      <w:r w:rsidR="009119D0" w:rsidRPr="00D271A8">
        <w:rPr>
          <w:rFonts w:ascii="Cambria" w:hAnsi="Cambria" w:cs="Calibri"/>
          <w:sz w:val="20"/>
          <w:szCs w:val="20"/>
        </w:rPr>
        <w:t xml:space="preserve"> </w:t>
      </w:r>
      <w:r w:rsidR="009119D0" w:rsidRPr="00D271A8">
        <w:rPr>
          <w:rFonts w:ascii="Cambria" w:hAnsi="Cambria" w:cs="Calibri"/>
          <w:sz w:val="20"/>
          <w:szCs w:val="20"/>
        </w:rPr>
        <w:tab/>
      </w:r>
      <w:r w:rsidR="009119D0" w:rsidRPr="00D271A8">
        <w:rPr>
          <w:rFonts w:ascii="Cambria" w:hAnsi="Cambria" w:cs="Calibri"/>
          <w:sz w:val="20"/>
          <w:szCs w:val="20"/>
        </w:rPr>
        <w:tab/>
      </w:r>
      <w:r w:rsidR="009119D0" w:rsidRPr="00D271A8">
        <w:rPr>
          <w:rFonts w:ascii="Cambria" w:hAnsi="Cambria" w:cs="Calibri"/>
          <w:sz w:val="20"/>
          <w:szCs w:val="20"/>
        </w:rPr>
        <w:tab/>
      </w:r>
      <w:r w:rsidR="009119D0" w:rsidRPr="00D271A8">
        <w:rPr>
          <w:rFonts w:ascii="Cambria" w:hAnsi="Cambria" w:cs="Calibri"/>
          <w:b/>
          <w:sz w:val="20"/>
          <w:szCs w:val="20"/>
        </w:rPr>
        <w:t xml:space="preserve"> </w:t>
      </w:r>
      <w:r w:rsidR="009119D0" w:rsidRPr="00D271A8">
        <w:rPr>
          <w:rFonts w:ascii="Cambria" w:hAnsi="Cambria" w:cs="Calibri"/>
          <w:b/>
          <w:sz w:val="20"/>
          <w:szCs w:val="20"/>
        </w:rPr>
        <w:tab/>
      </w:r>
    </w:p>
    <w:p w14:paraId="145082E6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p w14:paraId="6FBA6CAC" w14:textId="77777777" w:rsidR="009119D0" w:rsidRPr="00D271A8" w:rsidRDefault="009119D0" w:rsidP="00EE6290">
      <w:pPr>
        <w:spacing w:line="276" w:lineRule="auto"/>
        <w:rPr>
          <w:rFonts w:ascii="Cambria" w:hAnsi="Cambria" w:cs="Calibri"/>
          <w:sz w:val="20"/>
          <w:szCs w:val="20"/>
        </w:rPr>
      </w:pPr>
    </w:p>
    <w:sectPr w:rsidR="009119D0" w:rsidRPr="00D271A8" w:rsidSect="00C56300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2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064A77" w14:textId="77777777" w:rsidR="001C590B" w:rsidRDefault="001C590B">
      <w:pPr>
        <w:spacing w:after="0" w:line="240" w:lineRule="auto"/>
      </w:pPr>
      <w:r>
        <w:separator/>
      </w:r>
    </w:p>
  </w:endnote>
  <w:endnote w:type="continuationSeparator" w:id="0">
    <w:p w14:paraId="35FEBF11" w14:textId="77777777" w:rsidR="001C590B" w:rsidRDefault="001C5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F9D86" w14:textId="77777777" w:rsidR="00187A0D" w:rsidRPr="00B65163" w:rsidRDefault="00187A0D">
    <w:pPr>
      <w:pStyle w:val="Stopka"/>
      <w:jc w:val="right"/>
      <w:rPr>
        <w:sz w:val="16"/>
      </w:rPr>
    </w:pPr>
    <w:r w:rsidRPr="00B65163">
      <w:rPr>
        <w:sz w:val="16"/>
      </w:rPr>
      <w:t xml:space="preserve">Strona </w:t>
    </w:r>
    <w:r w:rsidR="00D54F45" w:rsidRPr="00B65163">
      <w:rPr>
        <w:b/>
        <w:sz w:val="16"/>
      </w:rPr>
      <w:fldChar w:fldCharType="begin"/>
    </w:r>
    <w:r w:rsidRPr="00B65163">
      <w:rPr>
        <w:b/>
        <w:sz w:val="16"/>
      </w:rPr>
      <w:instrText>PAGE</w:instrText>
    </w:r>
    <w:r w:rsidR="00D54F45" w:rsidRPr="00B65163">
      <w:rPr>
        <w:b/>
        <w:sz w:val="16"/>
      </w:rPr>
      <w:fldChar w:fldCharType="separate"/>
    </w:r>
    <w:r w:rsidR="00C456F6">
      <w:rPr>
        <w:b/>
        <w:noProof/>
        <w:sz w:val="16"/>
      </w:rPr>
      <w:t>17</w:t>
    </w:r>
    <w:r w:rsidR="00D54F45" w:rsidRPr="00B65163">
      <w:rPr>
        <w:b/>
        <w:sz w:val="16"/>
      </w:rPr>
      <w:fldChar w:fldCharType="end"/>
    </w:r>
    <w:r w:rsidRPr="00B65163">
      <w:rPr>
        <w:sz w:val="16"/>
      </w:rPr>
      <w:t xml:space="preserve"> z </w:t>
    </w:r>
    <w:r w:rsidR="00D54F45" w:rsidRPr="00B65163">
      <w:rPr>
        <w:b/>
        <w:sz w:val="16"/>
      </w:rPr>
      <w:fldChar w:fldCharType="begin"/>
    </w:r>
    <w:r w:rsidRPr="00B65163">
      <w:rPr>
        <w:b/>
        <w:sz w:val="16"/>
      </w:rPr>
      <w:instrText>NUMPAGES</w:instrText>
    </w:r>
    <w:r w:rsidR="00D54F45" w:rsidRPr="00B65163">
      <w:rPr>
        <w:b/>
        <w:sz w:val="16"/>
      </w:rPr>
      <w:fldChar w:fldCharType="separate"/>
    </w:r>
    <w:r w:rsidR="00C456F6">
      <w:rPr>
        <w:b/>
        <w:noProof/>
        <w:sz w:val="16"/>
      </w:rPr>
      <w:t>17</w:t>
    </w:r>
    <w:r w:rsidR="00D54F45" w:rsidRPr="00B65163">
      <w:rPr>
        <w:b/>
        <w:sz w:val="16"/>
      </w:rPr>
      <w:fldChar w:fldCharType="end"/>
    </w:r>
  </w:p>
  <w:p w14:paraId="4B0B0C46" w14:textId="77777777" w:rsidR="00187A0D" w:rsidRDefault="00187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F2B73" w14:textId="77777777" w:rsidR="00187A0D" w:rsidRDefault="00187A0D" w:rsidP="00C204FE">
    <w:pPr>
      <w:pStyle w:val="Stopka"/>
      <w:rPr>
        <w:rFonts w:ascii="Cambria" w:hAnsi="Cambria"/>
        <w:i/>
        <w:iCs/>
        <w:sz w:val="18"/>
        <w:szCs w:val="18"/>
      </w:rPr>
    </w:pPr>
  </w:p>
  <w:p w14:paraId="2032D044" w14:textId="77777777" w:rsidR="00187A0D" w:rsidRDefault="00187A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BE5F7" w14:textId="77777777" w:rsidR="001C590B" w:rsidRDefault="001C590B">
      <w:pPr>
        <w:spacing w:after="0" w:line="240" w:lineRule="auto"/>
      </w:pPr>
      <w:r>
        <w:separator/>
      </w:r>
    </w:p>
  </w:footnote>
  <w:footnote w:type="continuationSeparator" w:id="0">
    <w:p w14:paraId="12CBCEEC" w14:textId="77777777" w:rsidR="001C590B" w:rsidRDefault="001C5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9A903" w14:textId="276D4F7B" w:rsidR="00187A0D" w:rsidRDefault="00332B5D" w:rsidP="00167BCC">
    <w:pPr>
      <w:pStyle w:val="Nagwek"/>
      <w:rPr>
        <w:rFonts w:ascii="Cambria" w:hAnsi="Cambria"/>
        <w:b/>
        <w:sz w:val="20"/>
      </w:rPr>
    </w:pPr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5C17C9">
      <w:rPr>
        <w:rFonts w:ascii="Cambria" w:hAnsi="Cambria"/>
        <w:b/>
        <w:sz w:val="20"/>
        <w:szCs w:val="20"/>
      </w:rPr>
      <w:t>33</w:t>
    </w:r>
    <w:r w:rsidR="00264265">
      <w:rPr>
        <w:rFonts w:ascii="Cambria" w:hAnsi="Cambria"/>
        <w:b/>
        <w:sz w:val="20"/>
        <w:szCs w:val="20"/>
      </w:rPr>
      <w:t>.</w:t>
    </w:r>
    <w:r w:rsidR="00C035C4">
      <w:rPr>
        <w:rFonts w:ascii="Cambria" w:hAnsi="Cambria"/>
        <w:b/>
        <w:sz w:val="20"/>
        <w:szCs w:val="20"/>
      </w:rPr>
      <w:t>2024</w:t>
    </w:r>
  </w:p>
  <w:p w14:paraId="2EF5C15E" w14:textId="77777777" w:rsidR="00187A0D" w:rsidRPr="00FA69D8" w:rsidRDefault="00187A0D" w:rsidP="00167BCC">
    <w:pPr>
      <w:pStyle w:val="Nagwek"/>
      <w:rPr>
        <w:rFonts w:ascii="Cambria" w:hAnsi="Cambria"/>
        <w:b/>
        <w:sz w:val="20"/>
      </w:rPr>
    </w:pPr>
  </w:p>
  <w:p w14:paraId="2508057F" w14:textId="77777777" w:rsidR="00187A0D" w:rsidRPr="00167BCC" w:rsidRDefault="00187A0D" w:rsidP="00CC214A">
    <w:pPr>
      <w:pStyle w:val="Nagwek"/>
      <w:tabs>
        <w:tab w:val="clear" w:pos="4536"/>
        <w:tab w:val="clear" w:pos="9072"/>
        <w:tab w:val="left" w:pos="7875"/>
      </w:tabs>
      <w:ind w:left="7080"/>
    </w:pPr>
    <w:r>
      <w:rPr>
        <w:rFonts w:ascii="Cambria" w:hAnsi="Cambria" w:cs="Arial"/>
        <w:b/>
        <w:sz w:val="20"/>
      </w:rPr>
      <w:tab/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multilevel"/>
    <w:tmpl w:val="E04C6A2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rPr>
        <w:rFonts w:ascii="Cambria" w:hAnsi="Cambria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multilevel"/>
    <w:tmpl w:val="1F2ADE1C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Cambria" w:hint="default"/>
        <w:b/>
      </w:rPr>
    </w:lvl>
    <w:lvl w:ilvl="2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5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7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8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0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1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2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3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5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6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7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8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9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0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1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2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3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4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6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7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24A0AF5"/>
    <w:multiLevelType w:val="multilevel"/>
    <w:tmpl w:val="825EDBA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Arial" w:hint="default"/>
        <w:bCs/>
        <w:sz w:val="20"/>
        <w:szCs w:val="20"/>
      </w:rPr>
    </w:lvl>
    <w:lvl w:ilvl="1">
      <w:start w:val="1"/>
      <w:numFmt w:val="lowerLetter"/>
      <w:lvlText w:val="%2."/>
      <w:lvlJc w:val="left"/>
      <w:pPr>
        <w:ind w:left="2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9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4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280" w:hanging="180"/>
      </w:pPr>
      <w:rPr>
        <w:rFonts w:hint="default"/>
      </w:r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27DA2666"/>
    <w:lvl w:ilvl="0" w:tplc="12EAFE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0A3D09B3"/>
    <w:multiLevelType w:val="hybridMultilevel"/>
    <w:tmpl w:val="6616C08A"/>
    <w:lvl w:ilvl="0" w:tplc="F728708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1765B32"/>
    <w:multiLevelType w:val="hybridMultilevel"/>
    <w:tmpl w:val="BB2ACC08"/>
    <w:lvl w:ilvl="0" w:tplc="E57A3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55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56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57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58" w15:restartNumberingAfterBreak="0">
    <w:nsid w:val="417B458D"/>
    <w:multiLevelType w:val="hybridMultilevel"/>
    <w:tmpl w:val="04545BF0"/>
    <w:lvl w:ilvl="0" w:tplc="3976C7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1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528923B8"/>
    <w:multiLevelType w:val="multilevel"/>
    <w:tmpl w:val="C2025554"/>
    <w:styleLink w:val="WW8Num2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63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85502F2"/>
    <w:multiLevelType w:val="multilevel"/>
    <w:tmpl w:val="4294B50A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65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7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67782FF4"/>
    <w:multiLevelType w:val="multilevel"/>
    <w:tmpl w:val="7626337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Cambria" w:eastAsia="Times New Roman" w:hAnsi="Cambria" w:cs="Times New Roman" w:hint="default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"/>
      <w:lvlJc w:val="left"/>
      <w:pPr>
        <w:ind w:left="0" w:firstLine="0"/>
      </w:pPr>
      <w:rPr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Times New Roman" w:hint="default"/>
        <w:b/>
        <w:bCs/>
        <w:sz w:val="20"/>
      </w:r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69" w15:restartNumberingAfterBreak="0">
    <w:nsid w:val="67BC74AA"/>
    <w:multiLevelType w:val="hybridMultilevel"/>
    <w:tmpl w:val="FE1066B4"/>
    <w:lvl w:ilvl="0" w:tplc="77E4EE6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7CD55760"/>
    <w:multiLevelType w:val="multilevel"/>
    <w:tmpl w:val="7A9E7B38"/>
    <w:styleLink w:val="WWNum28"/>
    <w:lvl w:ilvl="0">
      <w:start w:val="2"/>
      <w:numFmt w:val="decimal"/>
      <w:lvlText w:val="%1."/>
      <w:lvlJc w:val="left"/>
      <w:rPr>
        <w:strike w:val="0"/>
        <w:dstrike w:val="0"/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5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87392818">
    <w:abstractNumId w:val="55"/>
  </w:num>
  <w:num w:numId="2" w16cid:durableId="1563903513">
    <w:abstractNumId w:val="54"/>
  </w:num>
  <w:num w:numId="3" w16cid:durableId="2137793627">
    <w:abstractNumId w:val="0"/>
  </w:num>
  <w:num w:numId="4" w16cid:durableId="1692075168">
    <w:abstractNumId w:val="9"/>
  </w:num>
  <w:num w:numId="5" w16cid:durableId="2143422865">
    <w:abstractNumId w:val="66"/>
  </w:num>
  <w:num w:numId="6" w16cid:durableId="802817421">
    <w:abstractNumId w:val="50"/>
  </w:num>
  <w:num w:numId="7" w16cid:durableId="1909655152">
    <w:abstractNumId w:val="43"/>
  </w:num>
  <w:num w:numId="8" w16cid:durableId="820078635">
    <w:abstractNumId w:val="67"/>
  </w:num>
  <w:num w:numId="9" w16cid:durableId="763915507">
    <w:abstractNumId w:val="41"/>
  </w:num>
  <w:num w:numId="10" w16cid:durableId="305471046">
    <w:abstractNumId w:val="71"/>
  </w:num>
  <w:num w:numId="11" w16cid:durableId="1549412133">
    <w:abstractNumId w:val="52"/>
  </w:num>
  <w:num w:numId="12" w16cid:durableId="623001159">
    <w:abstractNumId w:val="69"/>
  </w:num>
  <w:num w:numId="13" w16cid:durableId="2030063440">
    <w:abstractNumId w:val="65"/>
  </w:num>
  <w:num w:numId="14" w16cid:durableId="399593755">
    <w:abstractNumId w:val="73"/>
  </w:num>
  <w:num w:numId="15" w16cid:durableId="400523049">
    <w:abstractNumId w:val="51"/>
  </w:num>
  <w:num w:numId="16" w16cid:durableId="1524829979">
    <w:abstractNumId w:val="46"/>
  </w:num>
  <w:num w:numId="17" w16cid:durableId="1798794429">
    <w:abstractNumId w:val="47"/>
  </w:num>
  <w:num w:numId="18" w16cid:durableId="1882010249">
    <w:abstractNumId w:val="49"/>
  </w:num>
  <w:num w:numId="19" w16cid:durableId="953169044">
    <w:abstractNumId w:val="40"/>
  </w:num>
  <w:num w:numId="20" w16cid:durableId="1674256379">
    <w:abstractNumId w:val="59"/>
  </w:num>
  <w:num w:numId="21" w16cid:durableId="640884075">
    <w:abstractNumId w:val="53"/>
  </w:num>
  <w:num w:numId="22" w16cid:durableId="165946281">
    <w:abstractNumId w:val="70"/>
  </w:num>
  <w:num w:numId="23" w16cid:durableId="635112822">
    <w:abstractNumId w:val="44"/>
  </w:num>
  <w:num w:numId="24" w16cid:durableId="1748575568">
    <w:abstractNumId w:val="72"/>
  </w:num>
  <w:num w:numId="25" w16cid:durableId="1616869508">
    <w:abstractNumId w:val="24"/>
  </w:num>
  <w:num w:numId="26" w16cid:durableId="619536168">
    <w:abstractNumId w:val="60"/>
  </w:num>
  <w:num w:numId="27" w16cid:durableId="720444270">
    <w:abstractNumId w:val="75"/>
  </w:num>
  <w:num w:numId="28" w16cid:durableId="106243756">
    <w:abstractNumId w:val="61"/>
  </w:num>
  <w:num w:numId="29" w16cid:durableId="325599110">
    <w:abstractNumId w:val="12"/>
  </w:num>
  <w:num w:numId="30" w16cid:durableId="1985887242">
    <w:abstractNumId w:val="21"/>
  </w:num>
  <w:num w:numId="31" w16cid:durableId="1935168223">
    <w:abstractNumId w:val="57"/>
  </w:num>
  <w:num w:numId="32" w16cid:durableId="295991320">
    <w:abstractNumId w:val="62"/>
  </w:num>
  <w:num w:numId="33" w16cid:durableId="5126487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5840795">
    <w:abstractNumId w:val="63"/>
  </w:num>
  <w:num w:numId="35" w16cid:durableId="783966771">
    <w:abstractNumId w:val="56"/>
  </w:num>
  <w:num w:numId="36" w16cid:durableId="1046493670">
    <w:abstractNumId w:val="39"/>
  </w:num>
  <w:num w:numId="37" w16cid:durableId="600450358">
    <w:abstractNumId w:val="45"/>
  </w:num>
  <w:num w:numId="38" w16cid:durableId="1129467988">
    <w:abstractNumId w:val="74"/>
  </w:num>
  <w:num w:numId="39" w16cid:durableId="55512684">
    <w:abstractNumId w:val="68"/>
  </w:num>
  <w:num w:numId="40" w16cid:durableId="1910074805">
    <w:abstractNumId w:val="48"/>
  </w:num>
  <w:num w:numId="41" w16cid:durableId="1659454751">
    <w:abstractNumId w:val="64"/>
  </w:num>
  <w:num w:numId="42" w16cid:durableId="1013335643">
    <w:abstractNumId w:val="38"/>
  </w:num>
  <w:num w:numId="43" w16cid:durableId="1640263945">
    <w:abstractNumId w:val="58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0D"/>
    <w:rsid w:val="000014FA"/>
    <w:rsid w:val="000023D5"/>
    <w:rsid w:val="000110B7"/>
    <w:rsid w:val="0001177E"/>
    <w:rsid w:val="000147E5"/>
    <w:rsid w:val="00022EAA"/>
    <w:rsid w:val="000233A9"/>
    <w:rsid w:val="00031FA2"/>
    <w:rsid w:val="00036DB5"/>
    <w:rsid w:val="00037046"/>
    <w:rsid w:val="00041CC8"/>
    <w:rsid w:val="00045473"/>
    <w:rsid w:val="0004710D"/>
    <w:rsid w:val="00062E48"/>
    <w:rsid w:val="000645D7"/>
    <w:rsid w:val="00073204"/>
    <w:rsid w:val="0007752B"/>
    <w:rsid w:val="000848D1"/>
    <w:rsid w:val="000857FF"/>
    <w:rsid w:val="00087341"/>
    <w:rsid w:val="000919F9"/>
    <w:rsid w:val="00093967"/>
    <w:rsid w:val="000A01FD"/>
    <w:rsid w:val="000C2B1B"/>
    <w:rsid w:val="000D1B1D"/>
    <w:rsid w:val="000D4F62"/>
    <w:rsid w:val="000D5A47"/>
    <w:rsid w:val="000D68F2"/>
    <w:rsid w:val="000E3CFA"/>
    <w:rsid w:val="000E4403"/>
    <w:rsid w:val="000E5560"/>
    <w:rsid w:val="000F345E"/>
    <w:rsid w:val="000F3882"/>
    <w:rsid w:val="000F4658"/>
    <w:rsid w:val="001003CD"/>
    <w:rsid w:val="001031A2"/>
    <w:rsid w:val="0010473E"/>
    <w:rsid w:val="001048FD"/>
    <w:rsid w:val="00107F3D"/>
    <w:rsid w:val="0011298B"/>
    <w:rsid w:val="00113C50"/>
    <w:rsid w:val="00122A1E"/>
    <w:rsid w:val="00130EB4"/>
    <w:rsid w:val="0013189F"/>
    <w:rsid w:val="00131A13"/>
    <w:rsid w:val="00135853"/>
    <w:rsid w:val="0014786E"/>
    <w:rsid w:val="0015071A"/>
    <w:rsid w:val="0015109F"/>
    <w:rsid w:val="00153ADC"/>
    <w:rsid w:val="0015620E"/>
    <w:rsid w:val="001566AD"/>
    <w:rsid w:val="00156C52"/>
    <w:rsid w:val="001617C4"/>
    <w:rsid w:val="00162074"/>
    <w:rsid w:val="00166C2B"/>
    <w:rsid w:val="00167BCC"/>
    <w:rsid w:val="0018443D"/>
    <w:rsid w:val="001873C9"/>
    <w:rsid w:val="00187A0D"/>
    <w:rsid w:val="001A0781"/>
    <w:rsid w:val="001A1133"/>
    <w:rsid w:val="001A4DCE"/>
    <w:rsid w:val="001A6CF3"/>
    <w:rsid w:val="001B0B01"/>
    <w:rsid w:val="001B50D4"/>
    <w:rsid w:val="001C0AC6"/>
    <w:rsid w:val="001C1B18"/>
    <w:rsid w:val="001C4A05"/>
    <w:rsid w:val="001C590B"/>
    <w:rsid w:val="001D17AE"/>
    <w:rsid w:val="001D4D42"/>
    <w:rsid w:val="001E05EF"/>
    <w:rsid w:val="001E0A40"/>
    <w:rsid w:val="001E3F52"/>
    <w:rsid w:val="001E4314"/>
    <w:rsid w:val="001E62D8"/>
    <w:rsid w:val="001E6812"/>
    <w:rsid w:val="001F048F"/>
    <w:rsid w:val="001F2034"/>
    <w:rsid w:val="001F4CB5"/>
    <w:rsid w:val="001F54B2"/>
    <w:rsid w:val="001F6797"/>
    <w:rsid w:val="001F67A8"/>
    <w:rsid w:val="001F688D"/>
    <w:rsid w:val="001F745F"/>
    <w:rsid w:val="00201B05"/>
    <w:rsid w:val="00203801"/>
    <w:rsid w:val="00205FCF"/>
    <w:rsid w:val="00207102"/>
    <w:rsid w:val="00207D77"/>
    <w:rsid w:val="002150F1"/>
    <w:rsid w:val="0022115D"/>
    <w:rsid w:val="00221C0F"/>
    <w:rsid w:val="002265CD"/>
    <w:rsid w:val="00234687"/>
    <w:rsid w:val="00237F4F"/>
    <w:rsid w:val="00244C27"/>
    <w:rsid w:val="00245208"/>
    <w:rsid w:val="0024730B"/>
    <w:rsid w:val="00252984"/>
    <w:rsid w:val="00255541"/>
    <w:rsid w:val="00260F0E"/>
    <w:rsid w:val="00264265"/>
    <w:rsid w:val="002666CF"/>
    <w:rsid w:val="0027437A"/>
    <w:rsid w:val="00276A9E"/>
    <w:rsid w:val="00290302"/>
    <w:rsid w:val="00293BA0"/>
    <w:rsid w:val="00295972"/>
    <w:rsid w:val="002976AE"/>
    <w:rsid w:val="002A19B9"/>
    <w:rsid w:val="002A3375"/>
    <w:rsid w:val="002A46CD"/>
    <w:rsid w:val="002A68E4"/>
    <w:rsid w:val="002B0098"/>
    <w:rsid w:val="002B6B97"/>
    <w:rsid w:val="002C2B8A"/>
    <w:rsid w:val="002C4624"/>
    <w:rsid w:val="002C4699"/>
    <w:rsid w:val="002D1CE1"/>
    <w:rsid w:val="002D5E4F"/>
    <w:rsid w:val="002E4050"/>
    <w:rsid w:val="002E4F17"/>
    <w:rsid w:val="002F410E"/>
    <w:rsid w:val="002F4CB8"/>
    <w:rsid w:val="002F5A68"/>
    <w:rsid w:val="003001E9"/>
    <w:rsid w:val="003017A8"/>
    <w:rsid w:val="003055C4"/>
    <w:rsid w:val="003121EE"/>
    <w:rsid w:val="00312B34"/>
    <w:rsid w:val="0031749A"/>
    <w:rsid w:val="00317566"/>
    <w:rsid w:val="003259A9"/>
    <w:rsid w:val="00332B5D"/>
    <w:rsid w:val="00333F25"/>
    <w:rsid w:val="003410FC"/>
    <w:rsid w:val="00344C32"/>
    <w:rsid w:val="00344D0E"/>
    <w:rsid w:val="00345152"/>
    <w:rsid w:val="003511E5"/>
    <w:rsid w:val="00353689"/>
    <w:rsid w:val="00356C08"/>
    <w:rsid w:val="00374270"/>
    <w:rsid w:val="003744DB"/>
    <w:rsid w:val="0037534C"/>
    <w:rsid w:val="00375C29"/>
    <w:rsid w:val="00375FB3"/>
    <w:rsid w:val="00376507"/>
    <w:rsid w:val="00377DCD"/>
    <w:rsid w:val="00395E1E"/>
    <w:rsid w:val="003A2D5D"/>
    <w:rsid w:val="003A518F"/>
    <w:rsid w:val="003A5514"/>
    <w:rsid w:val="003B25D1"/>
    <w:rsid w:val="003B366F"/>
    <w:rsid w:val="003B5155"/>
    <w:rsid w:val="003B5562"/>
    <w:rsid w:val="003B55C1"/>
    <w:rsid w:val="003C2569"/>
    <w:rsid w:val="003C6B05"/>
    <w:rsid w:val="003D1173"/>
    <w:rsid w:val="003D2228"/>
    <w:rsid w:val="003D6FFF"/>
    <w:rsid w:val="003D727A"/>
    <w:rsid w:val="003E3F38"/>
    <w:rsid w:val="003E6886"/>
    <w:rsid w:val="003E73C6"/>
    <w:rsid w:val="003E7869"/>
    <w:rsid w:val="003F08E0"/>
    <w:rsid w:val="003F24F1"/>
    <w:rsid w:val="003F727E"/>
    <w:rsid w:val="00400569"/>
    <w:rsid w:val="00400943"/>
    <w:rsid w:val="00400A90"/>
    <w:rsid w:val="00400D8E"/>
    <w:rsid w:val="004020F1"/>
    <w:rsid w:val="00406636"/>
    <w:rsid w:val="0041455A"/>
    <w:rsid w:val="00421139"/>
    <w:rsid w:val="00426510"/>
    <w:rsid w:val="00430BAF"/>
    <w:rsid w:val="00436E48"/>
    <w:rsid w:val="00443C44"/>
    <w:rsid w:val="00445FA6"/>
    <w:rsid w:val="00450705"/>
    <w:rsid w:val="00451291"/>
    <w:rsid w:val="00460940"/>
    <w:rsid w:val="004609B1"/>
    <w:rsid w:val="0046155A"/>
    <w:rsid w:val="00480B4A"/>
    <w:rsid w:val="004902C6"/>
    <w:rsid w:val="004911F3"/>
    <w:rsid w:val="004967A1"/>
    <w:rsid w:val="004A0262"/>
    <w:rsid w:val="004A4F46"/>
    <w:rsid w:val="004A51B5"/>
    <w:rsid w:val="004A7E8C"/>
    <w:rsid w:val="004B23CD"/>
    <w:rsid w:val="004B652B"/>
    <w:rsid w:val="004B6BE9"/>
    <w:rsid w:val="004C6A60"/>
    <w:rsid w:val="004D0F2C"/>
    <w:rsid w:val="004D11A3"/>
    <w:rsid w:val="004D2740"/>
    <w:rsid w:val="004D2E80"/>
    <w:rsid w:val="004D3F6E"/>
    <w:rsid w:val="004D7684"/>
    <w:rsid w:val="004E337D"/>
    <w:rsid w:val="004E3775"/>
    <w:rsid w:val="004E7304"/>
    <w:rsid w:val="004F286F"/>
    <w:rsid w:val="004F5A4B"/>
    <w:rsid w:val="004F5E23"/>
    <w:rsid w:val="004F66FE"/>
    <w:rsid w:val="0050324B"/>
    <w:rsid w:val="00505653"/>
    <w:rsid w:val="00510504"/>
    <w:rsid w:val="00510C14"/>
    <w:rsid w:val="00511109"/>
    <w:rsid w:val="005223EE"/>
    <w:rsid w:val="00525990"/>
    <w:rsid w:val="00526F5B"/>
    <w:rsid w:val="00530095"/>
    <w:rsid w:val="00533F03"/>
    <w:rsid w:val="00534674"/>
    <w:rsid w:val="00534AE1"/>
    <w:rsid w:val="00537358"/>
    <w:rsid w:val="00541EA9"/>
    <w:rsid w:val="00550A42"/>
    <w:rsid w:val="0055344B"/>
    <w:rsid w:val="0055398A"/>
    <w:rsid w:val="005543E8"/>
    <w:rsid w:val="005608B6"/>
    <w:rsid w:val="00561F1B"/>
    <w:rsid w:val="00564074"/>
    <w:rsid w:val="0056639D"/>
    <w:rsid w:val="005741A4"/>
    <w:rsid w:val="00574CB2"/>
    <w:rsid w:val="00574DBD"/>
    <w:rsid w:val="00584B85"/>
    <w:rsid w:val="00585B06"/>
    <w:rsid w:val="00587112"/>
    <w:rsid w:val="00593BAB"/>
    <w:rsid w:val="005948EB"/>
    <w:rsid w:val="005A2790"/>
    <w:rsid w:val="005A4064"/>
    <w:rsid w:val="005B5AE4"/>
    <w:rsid w:val="005B6E96"/>
    <w:rsid w:val="005B7F7D"/>
    <w:rsid w:val="005C17C9"/>
    <w:rsid w:val="005D3310"/>
    <w:rsid w:val="005D5FDF"/>
    <w:rsid w:val="005E3F63"/>
    <w:rsid w:val="005F2F21"/>
    <w:rsid w:val="005F310D"/>
    <w:rsid w:val="005F658C"/>
    <w:rsid w:val="005F71A3"/>
    <w:rsid w:val="00602549"/>
    <w:rsid w:val="00603958"/>
    <w:rsid w:val="00606F01"/>
    <w:rsid w:val="00606F7D"/>
    <w:rsid w:val="00610D08"/>
    <w:rsid w:val="00612765"/>
    <w:rsid w:val="006141C6"/>
    <w:rsid w:val="00620384"/>
    <w:rsid w:val="0062517D"/>
    <w:rsid w:val="006262F9"/>
    <w:rsid w:val="0063111A"/>
    <w:rsid w:val="00631AF6"/>
    <w:rsid w:val="00633025"/>
    <w:rsid w:val="00640BB4"/>
    <w:rsid w:val="00642D1C"/>
    <w:rsid w:val="0064487B"/>
    <w:rsid w:val="00654B88"/>
    <w:rsid w:val="00655FA1"/>
    <w:rsid w:val="00657A3A"/>
    <w:rsid w:val="00663E57"/>
    <w:rsid w:val="006719C0"/>
    <w:rsid w:val="006755E7"/>
    <w:rsid w:val="00675922"/>
    <w:rsid w:val="006761FF"/>
    <w:rsid w:val="00680D0D"/>
    <w:rsid w:val="0068466F"/>
    <w:rsid w:val="00684898"/>
    <w:rsid w:val="00684C2A"/>
    <w:rsid w:val="006873AF"/>
    <w:rsid w:val="0069062C"/>
    <w:rsid w:val="00691EBA"/>
    <w:rsid w:val="00692AF3"/>
    <w:rsid w:val="00695C1E"/>
    <w:rsid w:val="00696163"/>
    <w:rsid w:val="006A0890"/>
    <w:rsid w:val="006A4235"/>
    <w:rsid w:val="006A49B1"/>
    <w:rsid w:val="006B1803"/>
    <w:rsid w:val="006B2193"/>
    <w:rsid w:val="006B5CB0"/>
    <w:rsid w:val="006B7EBF"/>
    <w:rsid w:val="006C0E7A"/>
    <w:rsid w:val="006C53AE"/>
    <w:rsid w:val="006C7E58"/>
    <w:rsid w:val="006D028B"/>
    <w:rsid w:val="006D102B"/>
    <w:rsid w:val="006D162B"/>
    <w:rsid w:val="006D1705"/>
    <w:rsid w:val="006D1A4B"/>
    <w:rsid w:val="006E7A3D"/>
    <w:rsid w:val="006F055A"/>
    <w:rsid w:val="006F2FCE"/>
    <w:rsid w:val="006F41DD"/>
    <w:rsid w:val="00702CE1"/>
    <w:rsid w:val="00705D19"/>
    <w:rsid w:val="00707615"/>
    <w:rsid w:val="0071225A"/>
    <w:rsid w:val="00720DDA"/>
    <w:rsid w:val="00723EB1"/>
    <w:rsid w:val="007256F4"/>
    <w:rsid w:val="00727DA7"/>
    <w:rsid w:val="00727DD2"/>
    <w:rsid w:val="00730B2C"/>
    <w:rsid w:val="00730D3D"/>
    <w:rsid w:val="0073680B"/>
    <w:rsid w:val="00737D39"/>
    <w:rsid w:val="00747C8A"/>
    <w:rsid w:val="007505C8"/>
    <w:rsid w:val="00752E3A"/>
    <w:rsid w:val="00760033"/>
    <w:rsid w:val="00766C7F"/>
    <w:rsid w:val="00771681"/>
    <w:rsid w:val="00775C8A"/>
    <w:rsid w:val="00777876"/>
    <w:rsid w:val="00781151"/>
    <w:rsid w:val="00782B7F"/>
    <w:rsid w:val="00786BD1"/>
    <w:rsid w:val="007900BB"/>
    <w:rsid w:val="00790844"/>
    <w:rsid w:val="00792729"/>
    <w:rsid w:val="007940C3"/>
    <w:rsid w:val="00794A7E"/>
    <w:rsid w:val="007A0AFC"/>
    <w:rsid w:val="007B268D"/>
    <w:rsid w:val="007B3AF7"/>
    <w:rsid w:val="007B4985"/>
    <w:rsid w:val="007B63A3"/>
    <w:rsid w:val="007C0213"/>
    <w:rsid w:val="007C1A8D"/>
    <w:rsid w:val="007C3912"/>
    <w:rsid w:val="007C5F01"/>
    <w:rsid w:val="007D134E"/>
    <w:rsid w:val="007D42A0"/>
    <w:rsid w:val="007D4DE2"/>
    <w:rsid w:val="007D5DE1"/>
    <w:rsid w:val="007D6960"/>
    <w:rsid w:val="007E18B2"/>
    <w:rsid w:val="007E211F"/>
    <w:rsid w:val="007E3A99"/>
    <w:rsid w:val="007E4781"/>
    <w:rsid w:val="007E7903"/>
    <w:rsid w:val="007F008D"/>
    <w:rsid w:val="007F089A"/>
    <w:rsid w:val="007F321B"/>
    <w:rsid w:val="007F3D7C"/>
    <w:rsid w:val="007F5F52"/>
    <w:rsid w:val="0080098C"/>
    <w:rsid w:val="00804348"/>
    <w:rsid w:val="0080660C"/>
    <w:rsid w:val="008123AC"/>
    <w:rsid w:val="00813007"/>
    <w:rsid w:val="0081375D"/>
    <w:rsid w:val="00816240"/>
    <w:rsid w:val="00817C3B"/>
    <w:rsid w:val="008217CA"/>
    <w:rsid w:val="00831A51"/>
    <w:rsid w:val="00831D84"/>
    <w:rsid w:val="00833582"/>
    <w:rsid w:val="008429F1"/>
    <w:rsid w:val="0085418C"/>
    <w:rsid w:val="00860FF0"/>
    <w:rsid w:val="00865313"/>
    <w:rsid w:val="00866BBA"/>
    <w:rsid w:val="00867524"/>
    <w:rsid w:val="00867CFB"/>
    <w:rsid w:val="008704E6"/>
    <w:rsid w:val="00870AAC"/>
    <w:rsid w:val="00871C6B"/>
    <w:rsid w:val="00876B4F"/>
    <w:rsid w:val="00876E56"/>
    <w:rsid w:val="0088075A"/>
    <w:rsid w:val="00882D8D"/>
    <w:rsid w:val="00884825"/>
    <w:rsid w:val="00884F5B"/>
    <w:rsid w:val="008951B1"/>
    <w:rsid w:val="00896FEF"/>
    <w:rsid w:val="008A4325"/>
    <w:rsid w:val="008A4FFB"/>
    <w:rsid w:val="008B6546"/>
    <w:rsid w:val="008C0FEA"/>
    <w:rsid w:val="008C1AD6"/>
    <w:rsid w:val="008C7528"/>
    <w:rsid w:val="008D0324"/>
    <w:rsid w:val="008D2978"/>
    <w:rsid w:val="008D3137"/>
    <w:rsid w:val="008D4BD6"/>
    <w:rsid w:val="008D623B"/>
    <w:rsid w:val="008E382D"/>
    <w:rsid w:val="008E5D6E"/>
    <w:rsid w:val="008E68A8"/>
    <w:rsid w:val="00901BB6"/>
    <w:rsid w:val="009022B9"/>
    <w:rsid w:val="00902A98"/>
    <w:rsid w:val="00903203"/>
    <w:rsid w:val="009119D0"/>
    <w:rsid w:val="00914D3A"/>
    <w:rsid w:val="00915865"/>
    <w:rsid w:val="009171A8"/>
    <w:rsid w:val="009177C8"/>
    <w:rsid w:val="00922996"/>
    <w:rsid w:val="00923E61"/>
    <w:rsid w:val="009249B2"/>
    <w:rsid w:val="0093262D"/>
    <w:rsid w:val="00934E8D"/>
    <w:rsid w:val="00941E17"/>
    <w:rsid w:val="00944722"/>
    <w:rsid w:val="00945587"/>
    <w:rsid w:val="00946F75"/>
    <w:rsid w:val="00951937"/>
    <w:rsid w:val="00951B08"/>
    <w:rsid w:val="00956245"/>
    <w:rsid w:val="00962796"/>
    <w:rsid w:val="00963535"/>
    <w:rsid w:val="009647DC"/>
    <w:rsid w:val="00967C00"/>
    <w:rsid w:val="00971E04"/>
    <w:rsid w:val="00974040"/>
    <w:rsid w:val="00974562"/>
    <w:rsid w:val="009769F1"/>
    <w:rsid w:val="009819E5"/>
    <w:rsid w:val="00981A32"/>
    <w:rsid w:val="00986241"/>
    <w:rsid w:val="00995236"/>
    <w:rsid w:val="00996246"/>
    <w:rsid w:val="009A051D"/>
    <w:rsid w:val="009A07CE"/>
    <w:rsid w:val="009A292F"/>
    <w:rsid w:val="009A3635"/>
    <w:rsid w:val="009A54B9"/>
    <w:rsid w:val="009A6973"/>
    <w:rsid w:val="009A7F29"/>
    <w:rsid w:val="009B00FB"/>
    <w:rsid w:val="009B0653"/>
    <w:rsid w:val="009B11CE"/>
    <w:rsid w:val="009B375E"/>
    <w:rsid w:val="009B557F"/>
    <w:rsid w:val="009B55D6"/>
    <w:rsid w:val="009B7DD6"/>
    <w:rsid w:val="009C7B80"/>
    <w:rsid w:val="009C7C85"/>
    <w:rsid w:val="009C7FA2"/>
    <w:rsid w:val="009D0441"/>
    <w:rsid w:val="009D33AC"/>
    <w:rsid w:val="009D6789"/>
    <w:rsid w:val="009D696A"/>
    <w:rsid w:val="009D73DC"/>
    <w:rsid w:val="009D7757"/>
    <w:rsid w:val="009E0B88"/>
    <w:rsid w:val="009E3885"/>
    <w:rsid w:val="009F0CF5"/>
    <w:rsid w:val="009F2777"/>
    <w:rsid w:val="009F2E20"/>
    <w:rsid w:val="009F6AC3"/>
    <w:rsid w:val="009F6F9F"/>
    <w:rsid w:val="00A014CE"/>
    <w:rsid w:val="00A11C24"/>
    <w:rsid w:val="00A1502D"/>
    <w:rsid w:val="00A157D4"/>
    <w:rsid w:val="00A16148"/>
    <w:rsid w:val="00A23226"/>
    <w:rsid w:val="00A23877"/>
    <w:rsid w:val="00A238DA"/>
    <w:rsid w:val="00A25A36"/>
    <w:rsid w:val="00A2795F"/>
    <w:rsid w:val="00A32133"/>
    <w:rsid w:val="00A32E8C"/>
    <w:rsid w:val="00A36026"/>
    <w:rsid w:val="00A41963"/>
    <w:rsid w:val="00A43B2D"/>
    <w:rsid w:val="00A509CB"/>
    <w:rsid w:val="00A546A8"/>
    <w:rsid w:val="00A56606"/>
    <w:rsid w:val="00A60587"/>
    <w:rsid w:val="00A63E09"/>
    <w:rsid w:val="00A66B97"/>
    <w:rsid w:val="00A72CEE"/>
    <w:rsid w:val="00A77D29"/>
    <w:rsid w:val="00A85DE0"/>
    <w:rsid w:val="00A95A43"/>
    <w:rsid w:val="00A97726"/>
    <w:rsid w:val="00A97E7A"/>
    <w:rsid w:val="00AA2282"/>
    <w:rsid w:val="00AA27B3"/>
    <w:rsid w:val="00AA2883"/>
    <w:rsid w:val="00AA5588"/>
    <w:rsid w:val="00AB0019"/>
    <w:rsid w:val="00AB17B4"/>
    <w:rsid w:val="00AB32CE"/>
    <w:rsid w:val="00AB429A"/>
    <w:rsid w:val="00AB52F9"/>
    <w:rsid w:val="00AB5E3B"/>
    <w:rsid w:val="00AB6B26"/>
    <w:rsid w:val="00AC03B3"/>
    <w:rsid w:val="00AC0CBE"/>
    <w:rsid w:val="00AC3F8C"/>
    <w:rsid w:val="00AD13A4"/>
    <w:rsid w:val="00AD3256"/>
    <w:rsid w:val="00AD48F7"/>
    <w:rsid w:val="00AD6F99"/>
    <w:rsid w:val="00AE30BD"/>
    <w:rsid w:val="00AF2A9B"/>
    <w:rsid w:val="00AF2C1D"/>
    <w:rsid w:val="00B007B9"/>
    <w:rsid w:val="00B03EDD"/>
    <w:rsid w:val="00B10AC7"/>
    <w:rsid w:val="00B17867"/>
    <w:rsid w:val="00B20880"/>
    <w:rsid w:val="00B22D7B"/>
    <w:rsid w:val="00B254A8"/>
    <w:rsid w:val="00B26B90"/>
    <w:rsid w:val="00B301F7"/>
    <w:rsid w:val="00B30640"/>
    <w:rsid w:val="00B314C5"/>
    <w:rsid w:val="00B44D8D"/>
    <w:rsid w:val="00B45FB3"/>
    <w:rsid w:val="00B54B92"/>
    <w:rsid w:val="00B63413"/>
    <w:rsid w:val="00B65163"/>
    <w:rsid w:val="00B67C9A"/>
    <w:rsid w:val="00B76911"/>
    <w:rsid w:val="00B8059F"/>
    <w:rsid w:val="00B8164A"/>
    <w:rsid w:val="00B8778F"/>
    <w:rsid w:val="00B90AA2"/>
    <w:rsid w:val="00B952BB"/>
    <w:rsid w:val="00B958B5"/>
    <w:rsid w:val="00B966FD"/>
    <w:rsid w:val="00B96B74"/>
    <w:rsid w:val="00B96DA9"/>
    <w:rsid w:val="00BA1CF0"/>
    <w:rsid w:val="00BB1E40"/>
    <w:rsid w:val="00BC2FA9"/>
    <w:rsid w:val="00BC4BFB"/>
    <w:rsid w:val="00BE20BD"/>
    <w:rsid w:val="00BE2A9E"/>
    <w:rsid w:val="00BE673E"/>
    <w:rsid w:val="00BE6FE2"/>
    <w:rsid w:val="00BE7DEF"/>
    <w:rsid w:val="00BF0B98"/>
    <w:rsid w:val="00BF3949"/>
    <w:rsid w:val="00BF4310"/>
    <w:rsid w:val="00C00ECC"/>
    <w:rsid w:val="00C022BA"/>
    <w:rsid w:val="00C035C4"/>
    <w:rsid w:val="00C0480F"/>
    <w:rsid w:val="00C05265"/>
    <w:rsid w:val="00C054D8"/>
    <w:rsid w:val="00C14613"/>
    <w:rsid w:val="00C204FE"/>
    <w:rsid w:val="00C20A8E"/>
    <w:rsid w:val="00C21113"/>
    <w:rsid w:val="00C2489A"/>
    <w:rsid w:val="00C258E9"/>
    <w:rsid w:val="00C42FB8"/>
    <w:rsid w:val="00C454E3"/>
    <w:rsid w:val="00C456F6"/>
    <w:rsid w:val="00C50357"/>
    <w:rsid w:val="00C56300"/>
    <w:rsid w:val="00C6060B"/>
    <w:rsid w:val="00C74275"/>
    <w:rsid w:val="00C8131D"/>
    <w:rsid w:val="00C85B73"/>
    <w:rsid w:val="00C936C1"/>
    <w:rsid w:val="00C938F2"/>
    <w:rsid w:val="00C93D65"/>
    <w:rsid w:val="00C97BE6"/>
    <w:rsid w:val="00CA0EBC"/>
    <w:rsid w:val="00CA5671"/>
    <w:rsid w:val="00CA7A65"/>
    <w:rsid w:val="00CB1E5C"/>
    <w:rsid w:val="00CB3E7F"/>
    <w:rsid w:val="00CB44E8"/>
    <w:rsid w:val="00CB4DBA"/>
    <w:rsid w:val="00CB572D"/>
    <w:rsid w:val="00CC214A"/>
    <w:rsid w:val="00CC251B"/>
    <w:rsid w:val="00CC3D3D"/>
    <w:rsid w:val="00CC4A62"/>
    <w:rsid w:val="00CD1E8A"/>
    <w:rsid w:val="00CD3014"/>
    <w:rsid w:val="00CE2C41"/>
    <w:rsid w:val="00CE4488"/>
    <w:rsid w:val="00CF2106"/>
    <w:rsid w:val="00D0025F"/>
    <w:rsid w:val="00D032F1"/>
    <w:rsid w:val="00D12176"/>
    <w:rsid w:val="00D133C1"/>
    <w:rsid w:val="00D17171"/>
    <w:rsid w:val="00D211FD"/>
    <w:rsid w:val="00D2358E"/>
    <w:rsid w:val="00D237D2"/>
    <w:rsid w:val="00D26445"/>
    <w:rsid w:val="00D26D9B"/>
    <w:rsid w:val="00D271A8"/>
    <w:rsid w:val="00D2768F"/>
    <w:rsid w:val="00D310BD"/>
    <w:rsid w:val="00D4430C"/>
    <w:rsid w:val="00D44AC2"/>
    <w:rsid w:val="00D5170E"/>
    <w:rsid w:val="00D54F45"/>
    <w:rsid w:val="00D55E39"/>
    <w:rsid w:val="00D6455C"/>
    <w:rsid w:val="00D67708"/>
    <w:rsid w:val="00D71CFA"/>
    <w:rsid w:val="00D72A0D"/>
    <w:rsid w:val="00D978EB"/>
    <w:rsid w:val="00DA5FAA"/>
    <w:rsid w:val="00DA72E6"/>
    <w:rsid w:val="00DB1B08"/>
    <w:rsid w:val="00DB539B"/>
    <w:rsid w:val="00DB575F"/>
    <w:rsid w:val="00DB7BB7"/>
    <w:rsid w:val="00DC6C55"/>
    <w:rsid w:val="00DD0072"/>
    <w:rsid w:val="00DD7EA7"/>
    <w:rsid w:val="00DE07A8"/>
    <w:rsid w:val="00DE1521"/>
    <w:rsid w:val="00DE2933"/>
    <w:rsid w:val="00DE735E"/>
    <w:rsid w:val="00DF1239"/>
    <w:rsid w:val="00DF7BD8"/>
    <w:rsid w:val="00E04CB1"/>
    <w:rsid w:val="00E0616D"/>
    <w:rsid w:val="00E1537D"/>
    <w:rsid w:val="00E15D39"/>
    <w:rsid w:val="00E16EC8"/>
    <w:rsid w:val="00E16EE1"/>
    <w:rsid w:val="00E2176D"/>
    <w:rsid w:val="00E248EE"/>
    <w:rsid w:val="00E321BB"/>
    <w:rsid w:val="00E32D1C"/>
    <w:rsid w:val="00E432F9"/>
    <w:rsid w:val="00E454F7"/>
    <w:rsid w:val="00E47339"/>
    <w:rsid w:val="00E5171D"/>
    <w:rsid w:val="00E51B94"/>
    <w:rsid w:val="00E558B2"/>
    <w:rsid w:val="00E572EC"/>
    <w:rsid w:val="00E62156"/>
    <w:rsid w:val="00E66DDF"/>
    <w:rsid w:val="00E72C13"/>
    <w:rsid w:val="00E750B8"/>
    <w:rsid w:val="00E808D7"/>
    <w:rsid w:val="00E83DA4"/>
    <w:rsid w:val="00E85DCE"/>
    <w:rsid w:val="00E86693"/>
    <w:rsid w:val="00E9029B"/>
    <w:rsid w:val="00E956C2"/>
    <w:rsid w:val="00E95A0B"/>
    <w:rsid w:val="00E95EE3"/>
    <w:rsid w:val="00EA2BDD"/>
    <w:rsid w:val="00EA4D95"/>
    <w:rsid w:val="00EB3E05"/>
    <w:rsid w:val="00EB4A8F"/>
    <w:rsid w:val="00EC0BEB"/>
    <w:rsid w:val="00EC5028"/>
    <w:rsid w:val="00EC7B5E"/>
    <w:rsid w:val="00EC7BD6"/>
    <w:rsid w:val="00ED2F84"/>
    <w:rsid w:val="00ED648D"/>
    <w:rsid w:val="00ED6D77"/>
    <w:rsid w:val="00ED72A9"/>
    <w:rsid w:val="00EE47FD"/>
    <w:rsid w:val="00EE5F8F"/>
    <w:rsid w:val="00EE6290"/>
    <w:rsid w:val="00EF607B"/>
    <w:rsid w:val="00F02CEE"/>
    <w:rsid w:val="00F03278"/>
    <w:rsid w:val="00F06DF1"/>
    <w:rsid w:val="00F07F02"/>
    <w:rsid w:val="00F147B3"/>
    <w:rsid w:val="00F17A8A"/>
    <w:rsid w:val="00F202D0"/>
    <w:rsid w:val="00F220CF"/>
    <w:rsid w:val="00F24C32"/>
    <w:rsid w:val="00F3080D"/>
    <w:rsid w:val="00F32C82"/>
    <w:rsid w:val="00F37A1C"/>
    <w:rsid w:val="00F40BCB"/>
    <w:rsid w:val="00F418FD"/>
    <w:rsid w:val="00F434D0"/>
    <w:rsid w:val="00F43EDB"/>
    <w:rsid w:val="00F44575"/>
    <w:rsid w:val="00F45B42"/>
    <w:rsid w:val="00F50597"/>
    <w:rsid w:val="00F522D5"/>
    <w:rsid w:val="00F541E8"/>
    <w:rsid w:val="00F60605"/>
    <w:rsid w:val="00F60952"/>
    <w:rsid w:val="00F626CC"/>
    <w:rsid w:val="00F708AC"/>
    <w:rsid w:val="00F72462"/>
    <w:rsid w:val="00F757D3"/>
    <w:rsid w:val="00F778A3"/>
    <w:rsid w:val="00F83168"/>
    <w:rsid w:val="00F8600D"/>
    <w:rsid w:val="00F86C4A"/>
    <w:rsid w:val="00F9079C"/>
    <w:rsid w:val="00F93132"/>
    <w:rsid w:val="00F93ABC"/>
    <w:rsid w:val="00FA0018"/>
    <w:rsid w:val="00FA2DFF"/>
    <w:rsid w:val="00FA2EB8"/>
    <w:rsid w:val="00FA5810"/>
    <w:rsid w:val="00FB60BC"/>
    <w:rsid w:val="00FB6A05"/>
    <w:rsid w:val="00FC0575"/>
    <w:rsid w:val="00FC23DC"/>
    <w:rsid w:val="00FC66EE"/>
    <w:rsid w:val="00FC6818"/>
    <w:rsid w:val="00FD0FA9"/>
    <w:rsid w:val="00FD31A8"/>
    <w:rsid w:val="00FD52B3"/>
    <w:rsid w:val="00FD612A"/>
    <w:rsid w:val="00FD77B9"/>
    <w:rsid w:val="00FE4C03"/>
    <w:rsid w:val="00FF0CD9"/>
    <w:rsid w:val="00FF2C88"/>
    <w:rsid w:val="00FF525A"/>
    <w:rsid w:val="00FF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FBC4DA"/>
  <w15:docId w15:val="{BB75219E-48A4-433B-AD2E-132271BB6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F99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5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Nagłowek 3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uiPriority w:val="99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2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paragraph" w:customStyle="1" w:styleId="pkt">
    <w:name w:val="pkt"/>
    <w:basedOn w:val="Normalny"/>
    <w:rsid w:val="00AC3F8C"/>
    <w:pPr>
      <w:suppressAutoHyphens/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4"/>
      <w:lang w:eastAsia="ar-SA"/>
    </w:rPr>
  </w:style>
  <w:style w:type="numbering" w:customStyle="1" w:styleId="WWNum28">
    <w:name w:val="WWNum28"/>
    <w:basedOn w:val="Bezlisty"/>
    <w:rsid w:val="008C7528"/>
    <w:pPr>
      <w:numPr>
        <w:numId w:val="38"/>
      </w:numPr>
    </w:pPr>
  </w:style>
  <w:style w:type="numbering" w:customStyle="1" w:styleId="WW8Num5">
    <w:name w:val="WW8Num5"/>
    <w:rsid w:val="00E51B94"/>
    <w:pPr>
      <w:numPr>
        <w:numId w:val="39"/>
      </w:numPr>
    </w:pPr>
  </w:style>
  <w:style w:type="numbering" w:customStyle="1" w:styleId="WW8Num13">
    <w:name w:val="WW8Num13"/>
    <w:rsid w:val="000E4403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BB134-49DA-4C70-A167-0091CD929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7485</Words>
  <Characters>44912</Characters>
  <Application>Microsoft Office Word</Application>
  <DocSecurity>0</DocSecurity>
  <Lines>374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52293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Damian Stachowicz</dc:creator>
  <cp:lastModifiedBy>Katarzyna Ludwicka</cp:lastModifiedBy>
  <cp:revision>9</cp:revision>
  <cp:lastPrinted>2024-05-16T10:14:00Z</cp:lastPrinted>
  <dcterms:created xsi:type="dcterms:W3CDTF">2024-05-15T12:15:00Z</dcterms:created>
  <dcterms:modified xsi:type="dcterms:W3CDTF">2024-05-16T10:14:00Z</dcterms:modified>
</cp:coreProperties>
</file>